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CC4E" w14:textId="77777777" w:rsidR="00863C2C" w:rsidRPr="00863C2C" w:rsidRDefault="00863C2C" w:rsidP="00863C2C">
      <w:pPr>
        <w:spacing w:before="3"/>
        <w:ind w:left="2657" w:right="2635"/>
        <w:jc w:val="center"/>
        <w:rPr>
          <w:rFonts w:asciiTheme="minorHAnsi" w:hAnsiTheme="minorHAnsi" w:cstheme="minorHAnsi"/>
          <w:sz w:val="22"/>
          <w:szCs w:val="22"/>
        </w:rPr>
      </w:pPr>
      <w:r w:rsidRPr="00863C2C">
        <w:rPr>
          <w:rFonts w:asciiTheme="minorHAnsi" w:hAnsiTheme="minorHAnsi" w:cstheme="minorHAnsi"/>
          <w:sz w:val="22"/>
          <w:szCs w:val="22"/>
        </w:rPr>
        <w:t>Umar Vargas</w:t>
      </w:r>
    </w:p>
    <w:p w14:paraId="542C4A66" w14:textId="547A3D98" w:rsidR="00DB00AB" w:rsidRPr="00863C2C" w:rsidRDefault="00863C2C" w:rsidP="00863C2C">
      <w:pPr>
        <w:spacing w:before="3"/>
        <w:ind w:left="2657" w:right="263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rogr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/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ordo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n Hul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ert</w:t>
      </w:r>
    </w:p>
    <w:p w14:paraId="1F65E7AE" w14:textId="42B84732" w:rsidR="00DB00AB" w:rsidRPr="00863C2C" w:rsidRDefault="00863C2C" w:rsidP="00863C2C">
      <w:pPr>
        <w:ind w:left="1951" w:right="193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tin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gu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ed Pr</w:t>
      </w:r>
      <w:r w:rsidRPr="00863C2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r 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orm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n 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</w:p>
    <w:p w14:paraId="2375AFE4" w14:textId="77777777" w:rsidR="00DB00AB" w:rsidRPr="00863C2C" w:rsidRDefault="00863C2C" w:rsidP="00863C2C">
      <w:pPr>
        <w:ind w:left="2251" w:right="252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ld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#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205</w:t>
      </w:r>
      <w:r w:rsidRPr="00863C2C">
        <w:rPr>
          <w:rFonts w:asciiTheme="minorHAnsi" w:eastAsia="Verdana" w:hAnsiTheme="minorHAnsi" w:cstheme="minorHAnsi"/>
          <w:sz w:val="22"/>
          <w:szCs w:val="22"/>
        </w:rPr>
        <w:t>2</w:t>
      </w:r>
    </w:p>
    <w:p w14:paraId="74E981B6" w14:textId="77777777" w:rsidR="00DB00AB" w:rsidRPr="00863C2C" w:rsidRDefault="00863C2C" w:rsidP="00863C2C">
      <w:pPr>
        <w:ind w:left="2438" w:right="270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3D2212B0" w14:textId="77777777" w:rsidR="00DB00AB" w:rsidRPr="00863C2C" w:rsidRDefault="00863C2C" w:rsidP="00863C2C">
      <w:pPr>
        <w:ind w:left="3188" w:right="345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NC</w:t>
      </w:r>
      <w:r w:rsidRPr="00863C2C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2840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3</w:t>
      </w:r>
    </w:p>
    <w:p w14:paraId="5CD6DE66" w14:textId="329011B2" w:rsidR="00DB00AB" w:rsidRPr="00863C2C" w:rsidRDefault="00863C2C" w:rsidP="00863C2C">
      <w:pPr>
        <w:spacing w:before="6"/>
        <w:ind w:left="2588" w:right="2855" w:hanging="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910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962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407</w:t>
      </w:r>
      <w:r w:rsidRPr="00863C2C">
        <w:rPr>
          <w:rFonts w:asciiTheme="minorHAnsi" w:eastAsia="Verdana" w:hAnsiTheme="minorHAnsi" w:cstheme="minorHAnsi"/>
          <w:sz w:val="22"/>
          <w:szCs w:val="22"/>
        </w:rPr>
        <w:t>7</w:t>
      </w:r>
      <w:hyperlink r:id="rId5">
        <w:r w:rsidRPr="00863C2C">
          <w:rPr>
            <w:rFonts w:asciiTheme="minorHAnsi" w:eastAsia="Verdana" w:hAnsiTheme="minorHAnsi" w:cstheme="minorHAnsi"/>
            <w:sz w:val="22"/>
            <w:szCs w:val="22"/>
          </w:rPr>
          <w:t xml:space="preserve"> </w:t>
        </w:r>
      </w:hyperlink>
    </w:p>
    <w:p w14:paraId="3A1ED914" w14:textId="77777777" w:rsidR="00DB00AB" w:rsidRPr="00863C2C" w:rsidRDefault="00DB00AB" w:rsidP="00863C2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C7AAEEE" w14:textId="77777777" w:rsidR="00DB00AB" w:rsidRPr="00863C2C" w:rsidRDefault="00863C2C" w:rsidP="00863C2C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Teac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ng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/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ear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h 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t:</w:t>
      </w:r>
    </w:p>
    <w:p w14:paraId="1995B20F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Use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rga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z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 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re 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petiti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1EDCBBDF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ased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</w:p>
    <w:p w14:paraId="15202C5C" w14:textId="77777777" w:rsidR="00DB00AB" w:rsidRPr="00863C2C" w:rsidRDefault="00DB00AB" w:rsidP="00863C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E5290CE" w14:textId="77777777" w:rsidR="00DB00AB" w:rsidRPr="00863C2C" w:rsidRDefault="00863C2C" w:rsidP="00863C2C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Sp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ec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ifi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c 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ear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h 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:</w:t>
      </w:r>
    </w:p>
    <w:p w14:paraId="1089D7FA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al Tec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 Pe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</w:p>
    <w:p w14:paraId="132F3A96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plo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Ne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ds</w:t>
      </w:r>
    </w:p>
    <w:p w14:paraId="15E738C7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279EB2E" w14:textId="77777777" w:rsidR="00DB00AB" w:rsidRPr="00863C2C" w:rsidRDefault="00863C2C" w:rsidP="00863C2C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Sp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ec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ifi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c Teac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g 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:</w:t>
      </w:r>
    </w:p>
    <w:p w14:paraId="7A402916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 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 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ologie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0A7527FB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ap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pli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s/im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ple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ab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 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re 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petiti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4B8B8CBE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T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T)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 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43A33695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771B8A2" w14:textId="77777777" w:rsidR="00DB00AB" w:rsidRPr="00863C2C" w:rsidRDefault="00863C2C" w:rsidP="00863C2C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Edu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:</w:t>
      </w:r>
    </w:p>
    <w:p w14:paraId="10C51C23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Do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r 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oph</w:t>
      </w:r>
      <w:r w:rsidRPr="00863C2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 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),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9</w:t>
      </w:r>
    </w:p>
    <w:p w14:paraId="74D512CC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 U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 OH</w:t>
      </w:r>
    </w:p>
    <w:p w14:paraId="2D3F2322" w14:textId="77777777" w:rsidR="00DB00AB" w:rsidRPr="00863C2C" w:rsidRDefault="00863C2C" w:rsidP="00863C2C">
      <w:pPr>
        <w:spacing w:before="6"/>
        <w:ind w:left="1540" w:right="48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iss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n Tit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e: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creas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b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ased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y 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ped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ased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ool</w:t>
      </w:r>
      <w:r w:rsidRPr="00863C2C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6A338F1D" w14:textId="77777777" w:rsidR="00DB00AB" w:rsidRPr="00863C2C" w:rsidRDefault="00DB00AB" w:rsidP="00863C2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7063B7A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si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2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197</w:t>
      </w:r>
      <w:r w:rsidRPr="00863C2C">
        <w:rPr>
          <w:rFonts w:asciiTheme="minorHAnsi" w:eastAsia="Verdana" w:hAnsiTheme="minorHAnsi" w:cstheme="minorHAnsi"/>
          <w:sz w:val="22"/>
          <w:szCs w:val="22"/>
        </w:rPr>
        <w:t>9</w:t>
      </w:r>
    </w:p>
    <w:p w14:paraId="25249F66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sb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rgh</w:t>
      </w:r>
    </w:p>
    <w:p w14:paraId="0903CB00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rgh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</w:p>
    <w:p w14:paraId="718F624A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4BA9FEE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z w:val="22"/>
          <w:szCs w:val="22"/>
        </w:rPr>
        <w:t>Bac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 xml:space="preserve">r 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cien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es</w:t>
      </w:r>
      <w:r w:rsidRPr="00863C2C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em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tic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197</w:t>
      </w:r>
      <w:r w:rsidRPr="00863C2C">
        <w:rPr>
          <w:rFonts w:asciiTheme="minorHAnsi" w:eastAsia="Verdana" w:hAnsiTheme="minorHAnsi" w:cstheme="minorHAnsi"/>
          <w:sz w:val="22"/>
          <w:szCs w:val="22"/>
        </w:rPr>
        <w:t>4</w:t>
      </w:r>
    </w:p>
    <w:p w14:paraId="2696286E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egie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ello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</w:p>
    <w:p w14:paraId="6999DBED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sb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rgh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</w:p>
    <w:p w14:paraId="4E96F661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076B491" w14:textId="77777777" w:rsidR="00DB00AB" w:rsidRPr="00863C2C" w:rsidRDefault="00863C2C" w:rsidP="00863C2C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emic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(Teac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en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)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:</w:t>
      </w:r>
    </w:p>
    <w:p w14:paraId="34F9E389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ro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ver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si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ty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or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th 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ro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a 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Wil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ng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</w:p>
    <w:p w14:paraId="719AD5D5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NC</w:t>
      </w:r>
    </w:p>
    <w:p w14:paraId="5C0A4F21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</w:p>
    <w:p w14:paraId="128A7D7B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</w:p>
    <w:p w14:paraId="65FC9F03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9 -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sent</w:t>
      </w:r>
    </w:p>
    <w:p w14:paraId="276D334C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355B218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Time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ru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e U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</w:p>
    <w:p w14:paraId="299E0123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OH</w:t>
      </w:r>
    </w:p>
    <w:p w14:paraId="2D9E5AF5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2F14282B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5 -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1999</w:t>
      </w:r>
    </w:p>
    <w:p w14:paraId="3355D82F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F533F63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ru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tor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rt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olleg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37B3C1A3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sb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rgh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</w:p>
    <w:p w14:paraId="061849AF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ces</w:t>
      </w:r>
    </w:p>
    <w:p w14:paraId="6CCF6C47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3 -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1997</w:t>
      </w:r>
    </w:p>
    <w:p w14:paraId="6C79D85A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96DD894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  <w:sectPr w:rsidR="00DB00AB" w:rsidRPr="00863C2C">
          <w:pgSz w:w="12240" w:h="15840"/>
          <w:pgMar w:top="1380" w:right="1720" w:bottom="280" w:left="1700" w:header="720" w:footer="720" w:gutter="0"/>
          <w:cols w:space="720"/>
        </w:sectPr>
      </w:pPr>
      <w:r w:rsidRPr="00863C2C">
        <w:rPr>
          <w:rFonts w:asciiTheme="minorHAnsi" w:eastAsia="Verdana" w:hAnsiTheme="minorHAnsi" w:cstheme="minorHAnsi"/>
          <w:b/>
          <w:sz w:val="22"/>
          <w:szCs w:val="22"/>
        </w:rPr>
        <w:lastRenderedPageBreak/>
        <w:t>F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Time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ru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261A5E30" w14:textId="77777777" w:rsidR="00DB00AB" w:rsidRPr="00863C2C" w:rsidRDefault="00863C2C" w:rsidP="00863C2C">
      <w:pPr>
        <w:spacing w:before="61"/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PA</w:t>
      </w:r>
    </w:p>
    <w:p w14:paraId="5C9C28A9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ep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6DD0B156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4 -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1995</w:t>
      </w:r>
    </w:p>
    <w:p w14:paraId="7A301731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1F6A2D2" w14:textId="77777777" w:rsidR="00DB00AB" w:rsidRPr="00863C2C" w:rsidRDefault="00863C2C" w:rsidP="00863C2C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ro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si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n 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or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k 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en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e:</w:t>
      </w:r>
    </w:p>
    <w:p w14:paraId="0DD11B0C" w14:textId="77777777" w:rsidR="00DB00AB" w:rsidRPr="00863C2C" w:rsidRDefault="00863C2C" w:rsidP="00863C2C">
      <w:pPr>
        <w:spacing w:before="6"/>
        <w:ind w:left="1540" w:right="4290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eme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 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Con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Eff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e 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Gr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p Warr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PA</w:t>
      </w:r>
      <w:r w:rsidRPr="00863C2C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198</w:t>
      </w:r>
      <w:r w:rsidRPr="00863C2C">
        <w:rPr>
          <w:rFonts w:asciiTheme="minorHAnsi" w:eastAsia="Verdana" w:hAnsiTheme="minorHAnsi" w:cstheme="minorHAnsi"/>
          <w:sz w:val="22"/>
          <w:szCs w:val="22"/>
        </w:rPr>
        <w:t>7 -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1999</w:t>
      </w:r>
    </w:p>
    <w:p w14:paraId="2A075D26" w14:textId="77777777" w:rsidR="00DB00AB" w:rsidRPr="00863C2C" w:rsidRDefault="00DB00AB" w:rsidP="00863C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78D40B6" w14:textId="77777777" w:rsidR="00DB00AB" w:rsidRPr="00863C2C" w:rsidRDefault="00863C2C" w:rsidP="00863C2C">
      <w:pPr>
        <w:ind w:left="1540" w:right="4208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wn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d Ma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o 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l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s, Pi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863C2C">
        <w:rPr>
          <w:rFonts w:asciiTheme="minorHAnsi" w:eastAsia="Verdana" w:hAnsiTheme="minorHAnsi" w:cstheme="minorHAnsi"/>
          <w:sz w:val="22"/>
          <w:szCs w:val="22"/>
        </w:rPr>
        <w:t>sb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PA</w:t>
      </w:r>
      <w:r w:rsidRPr="00863C2C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198</w:t>
      </w:r>
      <w:r w:rsidRPr="00863C2C">
        <w:rPr>
          <w:rFonts w:asciiTheme="minorHAnsi" w:eastAsia="Verdana" w:hAnsiTheme="minorHAnsi" w:cstheme="minorHAnsi"/>
          <w:sz w:val="22"/>
          <w:szCs w:val="22"/>
        </w:rPr>
        <w:t>0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1987</w:t>
      </w:r>
    </w:p>
    <w:p w14:paraId="00F87205" w14:textId="77777777" w:rsidR="00DB00AB" w:rsidRPr="00863C2C" w:rsidRDefault="00DB00AB" w:rsidP="00863C2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63ACC82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egic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/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cial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aly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28C474E4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In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13C50FB8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sb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rg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PA </w:t>
      </w:r>
      <w:r w:rsidRPr="00863C2C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197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4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1980</w:t>
      </w:r>
    </w:p>
    <w:p w14:paraId="09F8C4DD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7A4FC8C" w14:textId="77777777" w:rsidR="00DB00AB" w:rsidRPr="00863C2C" w:rsidRDefault="00863C2C" w:rsidP="00863C2C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Cour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es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Ta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ugh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t:</w:t>
      </w:r>
    </w:p>
    <w:p w14:paraId="7F794B6A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s/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e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005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6B4F296D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Web /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 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lie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id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 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 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56F5279E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Tech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ct Ma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 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01</w:t>
      </w:r>
      <w:r w:rsidRPr="00863C2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15FDBD54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Net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ppli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(1995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4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42550CB1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Grad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 Res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arch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53D4BF96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–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23C6BCCE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/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Inv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 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 J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– (Gr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 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</w:p>
    <w:p w14:paraId="1A45E01D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2008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05B371A2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odeli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g /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/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An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(Gr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6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2007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501B1710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rg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 Tec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ologie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Net</w:t>
      </w:r>
      <w:r w:rsidRPr="00863C2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3A509808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al T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opi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cs: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opi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rs)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1</w:t>
      </w:r>
    </w:p>
    <w:p w14:paraId="40E52EDE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ologie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2006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3343CAD3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ppo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rt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2000)</w:t>
      </w:r>
    </w:p>
    <w:p w14:paraId="4AC8C1C4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Op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998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12BE5020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In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ppli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7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1999)</w:t>
      </w:r>
    </w:p>
    <w:p w14:paraId="2A149FE3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6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74468D25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(1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995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1A1C1CC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4594849A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are 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6DAFEB73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iple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g 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4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10E87D03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421094A9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Macro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994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1123F68F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 Mar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g 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994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2BB6734A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iple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sma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 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994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11719F39" w14:textId="77777777" w:rsidR="00DB00AB" w:rsidRPr="00863C2C" w:rsidRDefault="00863C2C" w:rsidP="00863C2C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  </w:t>
      </w:r>
      <w:r w:rsidRPr="00863C2C">
        <w:rPr>
          <w:rFonts w:asciiTheme="minorHAnsi" w:eastAsia="Segoe MDL2 Assets" w:hAnsiTheme="minorHAnsi" w:cstheme="minorHAnsi"/>
          <w:spacing w:val="6"/>
          <w:w w:val="46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iple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994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4EF6102B" w14:textId="77777777" w:rsidR="00DB00AB" w:rsidRPr="00863C2C" w:rsidRDefault="00DB00AB" w:rsidP="00863C2C">
      <w:pPr>
        <w:rPr>
          <w:rFonts w:asciiTheme="minorHAnsi" w:hAnsiTheme="minorHAnsi" w:cstheme="minorHAnsi"/>
          <w:sz w:val="22"/>
          <w:szCs w:val="22"/>
        </w:rPr>
      </w:pPr>
    </w:p>
    <w:p w14:paraId="50D71FE1" w14:textId="77777777" w:rsidR="00DB00AB" w:rsidRPr="00863C2C" w:rsidRDefault="00DB00AB" w:rsidP="00863C2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7EEE7E8" w14:textId="77777777" w:rsidR="00DB00AB" w:rsidRPr="00863C2C" w:rsidRDefault="00863C2C" w:rsidP="00863C2C">
      <w:pPr>
        <w:ind w:left="67" w:right="432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onor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vi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&amp;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ro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si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al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So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ciet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:</w:t>
      </w:r>
    </w:p>
    <w:p w14:paraId="5343A212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4AD70DE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rst 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ipie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/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rt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6CCFD6CD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ms,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1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6</w:t>
      </w:r>
    </w:p>
    <w:p w14:paraId="7C7074B9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ro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spa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2013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013ADFF6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863C2C">
        <w:rPr>
          <w:rFonts w:asciiTheme="minorHAnsi" w:eastAsia="Verdana" w:hAnsiTheme="minorHAnsi" w:cstheme="minorHAnsi"/>
          <w:sz w:val="22"/>
          <w:szCs w:val="22"/>
        </w:rPr>
        <w:t>r’s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Teac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Aw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amer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ss,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6</w:t>
      </w:r>
    </w:p>
    <w:p w14:paraId="4AAE927E" w14:textId="77777777" w:rsidR="00DB00AB" w:rsidRPr="00863C2C" w:rsidRDefault="00863C2C" w:rsidP="00863C2C">
      <w:pPr>
        <w:spacing w:before="6"/>
        <w:ind w:left="1540" w:right="313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ledge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Aff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rad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"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se im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act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z w:val="22"/>
          <w:szCs w:val="22"/>
        </w:rPr>
        <w:t>as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2636D979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Teac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Ex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lle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Aw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ib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o</w:t>
      </w:r>
    </w:p>
    <w:p w14:paraId="2141B2E7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Teac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70790761" w14:textId="77777777" w:rsidR="00DB00AB" w:rsidRPr="00863C2C" w:rsidRDefault="00863C2C" w:rsidP="00863C2C">
      <w:pPr>
        <w:spacing w:before="6"/>
        <w:ind w:left="1540" w:right="289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ledge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Gre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Aff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rad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"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rgrad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z w:val="22"/>
          <w:szCs w:val="22"/>
        </w:rPr>
        <w:t>e at UN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e 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</w:p>
    <w:p w14:paraId="6E1D0EAB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1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2000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BC8AED4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  <w:sectPr w:rsidR="00DB00AB" w:rsidRPr="00863C2C">
          <w:pgSz w:w="12240" w:h="15840"/>
          <w:pgMar w:top="1380" w:right="1720" w:bottom="280" w:left="1700" w:header="720" w:footer="720" w:gutter="0"/>
          <w:cols w:space="720"/>
        </w:sect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arch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Aw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ard 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7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0CE7ECD6" w14:textId="77777777" w:rsidR="00DB00AB" w:rsidRPr="00863C2C" w:rsidRDefault="00DB00AB" w:rsidP="00863C2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8757DEC" w14:textId="77777777" w:rsidR="00DB00AB" w:rsidRPr="00863C2C" w:rsidRDefault="00863C2C" w:rsidP="00863C2C">
      <w:pPr>
        <w:spacing w:before="34"/>
        <w:ind w:left="820" w:right="1219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 –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 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01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z w:val="22"/>
          <w:szCs w:val="22"/>
        </w:rPr>
        <w:t>-P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) P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 – 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arch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01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z w:val="22"/>
          <w:szCs w:val="22"/>
        </w:rPr>
        <w:t>-P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0E6C98B6" w14:textId="77777777" w:rsidR="00DB00AB" w:rsidRPr="00863C2C" w:rsidRDefault="00DB00AB" w:rsidP="00863C2C">
      <w:pPr>
        <w:rPr>
          <w:rFonts w:asciiTheme="minorHAnsi" w:hAnsiTheme="minorHAnsi" w:cstheme="minorHAnsi"/>
          <w:sz w:val="22"/>
          <w:szCs w:val="22"/>
        </w:rPr>
      </w:pPr>
    </w:p>
    <w:p w14:paraId="772B26A6" w14:textId="77777777" w:rsidR="00DB00AB" w:rsidRPr="00863C2C" w:rsidRDefault="00DB00AB" w:rsidP="00863C2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D76B8C6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 –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/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SA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2012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2013</w:t>
      </w:r>
    </w:p>
    <w:p w14:paraId="5E9B512E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 –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ce) Na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al</w:t>
      </w:r>
    </w:p>
    <w:p w14:paraId="078635F8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200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5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2010</w:t>
      </w:r>
    </w:p>
    <w:p w14:paraId="42D11FEB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ssis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dito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 –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al (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6BC25661" w14:textId="77777777" w:rsidR="00DB00AB" w:rsidRPr="00863C2C" w:rsidRDefault="00863C2C" w:rsidP="00863C2C">
      <w:pPr>
        <w:spacing w:before="6"/>
        <w:ind w:left="820" w:right="234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–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DS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z w:val="22"/>
          <w:szCs w:val="22"/>
        </w:rPr>
        <w:t>9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2010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z w:val="22"/>
          <w:szCs w:val="22"/>
        </w:rPr>
        <w:t>DS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ms)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z w:val="22"/>
          <w:szCs w:val="22"/>
        </w:rPr>
        <w:t>6</w:t>
      </w:r>
    </w:p>
    <w:p w14:paraId="1978C98B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z w:val="22"/>
          <w:szCs w:val="22"/>
        </w:rPr>
        <w:t>2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4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49D8882D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ISCA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&amp;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</w:p>
    <w:p w14:paraId="12ED0669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ssi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4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2A1B9861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 –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’s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Chu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NC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8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7FB1777C" w14:textId="77777777" w:rsidR="00DB00AB" w:rsidRPr="00863C2C" w:rsidRDefault="00863C2C" w:rsidP="00863C2C">
      <w:pPr>
        <w:spacing w:before="6"/>
        <w:ind w:left="820" w:right="413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 &amp; 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z w:val="22"/>
          <w:szCs w:val="22"/>
        </w:rPr>
        <w:t>’s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Chu</w:t>
      </w:r>
      <w:r w:rsidRPr="00863C2C">
        <w:rPr>
          <w:rFonts w:asciiTheme="minorHAnsi" w:eastAsia="Verdana" w:hAnsiTheme="minorHAnsi" w:cstheme="minorHAnsi"/>
          <w:sz w:val="22"/>
          <w:szCs w:val="22"/>
        </w:rPr>
        <w:t>rc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NC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2007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&amp;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Gamma Na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 Fra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>0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2004</w:t>
      </w:r>
    </w:p>
    <w:p w14:paraId="5641BD5E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Gamma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 Fra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0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2002</w:t>
      </w:r>
    </w:p>
    <w:p w14:paraId="330A9997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ard,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4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1999</w:t>
      </w:r>
    </w:p>
    <w:p w14:paraId="38B2F28C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’s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ast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&amp;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4</w:t>
      </w:r>
    </w:p>
    <w:p w14:paraId="440FC3A5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rry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amb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Aw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ard,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2</w:t>
      </w:r>
    </w:p>
    <w:p w14:paraId="2BD1622A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rry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amb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rce,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198</w:t>
      </w:r>
      <w:r w:rsidRPr="00863C2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8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1994</w:t>
      </w:r>
    </w:p>
    <w:p w14:paraId="1AAFBB34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ide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rry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amb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rce,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1992</w:t>
      </w:r>
    </w:p>
    <w:p w14:paraId="62AD7A7A" w14:textId="77777777" w:rsidR="00DB00AB" w:rsidRPr="00863C2C" w:rsidRDefault="00DB00AB" w:rsidP="00863C2C">
      <w:pPr>
        <w:rPr>
          <w:rFonts w:asciiTheme="minorHAnsi" w:hAnsiTheme="minorHAnsi" w:cstheme="minorHAnsi"/>
          <w:sz w:val="22"/>
          <w:szCs w:val="22"/>
        </w:rPr>
      </w:pPr>
    </w:p>
    <w:p w14:paraId="34408A30" w14:textId="77777777" w:rsidR="00DB00AB" w:rsidRPr="00863C2C" w:rsidRDefault="00DB00AB" w:rsidP="00863C2C">
      <w:pPr>
        <w:rPr>
          <w:rFonts w:asciiTheme="minorHAnsi" w:hAnsiTheme="minorHAnsi" w:cstheme="minorHAnsi"/>
          <w:sz w:val="22"/>
          <w:szCs w:val="22"/>
        </w:rPr>
      </w:pPr>
    </w:p>
    <w:p w14:paraId="2B02348C" w14:textId="77777777" w:rsidR="00DB00AB" w:rsidRPr="00863C2C" w:rsidRDefault="00DB00AB" w:rsidP="00863C2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EA6A1EC" w14:textId="77777777" w:rsidR="00DB00AB" w:rsidRPr="00863C2C" w:rsidRDefault="00863C2C" w:rsidP="00863C2C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ear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h 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en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</w:p>
    <w:p w14:paraId="299EA404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606F9A8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al Ar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ti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le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s</w:t>
      </w:r>
    </w:p>
    <w:p w14:paraId="14A47175" w14:textId="77777777" w:rsidR="00DB00AB" w:rsidRPr="00863C2C" w:rsidRDefault="00DB00AB" w:rsidP="00863C2C">
      <w:pPr>
        <w:rPr>
          <w:rFonts w:asciiTheme="minorHAnsi" w:hAnsiTheme="minorHAnsi" w:cstheme="minorHAnsi"/>
          <w:sz w:val="22"/>
          <w:szCs w:val="22"/>
        </w:rPr>
      </w:pPr>
    </w:p>
    <w:p w14:paraId="03A15DAA" w14:textId="77777777" w:rsidR="00DB00AB" w:rsidRPr="00863C2C" w:rsidRDefault="00DB00AB" w:rsidP="00863C2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092F329" w14:textId="77777777" w:rsidR="00DB00AB" w:rsidRPr="00863C2C" w:rsidRDefault="00863C2C" w:rsidP="00863C2C">
      <w:pPr>
        <w:spacing w:before="28"/>
        <w:ind w:left="1180" w:right="604" w:hanging="3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ms)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rgrad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e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eg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e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863C2C">
        <w:rPr>
          <w:rFonts w:asciiTheme="minorHAnsi" w:eastAsia="Verdana" w:hAnsiTheme="minorHAnsi" w:cstheme="minorHAnsi"/>
          <w:sz w:val="22"/>
          <w:szCs w:val="22"/>
        </w:rPr>
        <w:t>ram: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ledg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ms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2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015</w:t>
      </w:r>
      <w:r w:rsidRPr="00863C2C">
        <w:rPr>
          <w:rFonts w:asciiTheme="minorHAnsi" w:eastAsia="Verdana" w:hAnsiTheme="minorHAnsi" w:cstheme="minorHAnsi"/>
          <w:sz w:val="22"/>
          <w:szCs w:val="22"/>
        </w:rPr>
        <w:t>);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z w:val="22"/>
          <w:szCs w:val="22"/>
        </w:rPr>
        <w:t>3 (5),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7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61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z w:val="22"/>
          <w:szCs w:val="22"/>
        </w:rPr>
        <w:t>ab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spac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,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008752C6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27F3877" w14:textId="77777777" w:rsidR="00DB00AB" w:rsidRPr="00863C2C" w:rsidRDefault="00863C2C" w:rsidP="00863C2C">
      <w:pPr>
        <w:ind w:left="1180" w:right="492" w:hanging="3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Hu</w:t>
      </w:r>
      <w:r w:rsidRPr="00863C2C">
        <w:rPr>
          <w:rFonts w:asciiTheme="minorHAnsi" w:eastAsia="Verdana" w:hAnsiTheme="minorHAnsi" w:cstheme="minorHAnsi"/>
          <w:sz w:val="22"/>
          <w:szCs w:val="22"/>
        </w:rPr>
        <w:t>man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 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are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ms.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2015</w:t>
      </w:r>
      <w:r w:rsidRPr="00863C2C">
        <w:rPr>
          <w:rFonts w:asciiTheme="minorHAnsi" w:eastAsia="Verdana" w:hAnsiTheme="minorHAnsi" w:cstheme="minorHAnsi"/>
          <w:sz w:val="22"/>
          <w:szCs w:val="22"/>
        </w:rPr>
        <w:t>);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z w:val="22"/>
          <w:szCs w:val="22"/>
        </w:rPr>
        <w:t>3 (3).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45A61276" w14:textId="77777777" w:rsidR="00DB00AB" w:rsidRPr="00863C2C" w:rsidRDefault="00DB00AB" w:rsidP="00863C2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F1F0705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z w:val="22"/>
          <w:szCs w:val="22"/>
        </w:rPr>
        <w:t>4 Op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ey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nv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t</w:t>
      </w:r>
    </w:p>
    <w:p w14:paraId="345D0F9A" w14:textId="77777777" w:rsidR="00DB00AB" w:rsidRPr="00863C2C" w:rsidRDefault="00863C2C" w:rsidP="00863C2C">
      <w:pPr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);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(1)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).</w:t>
      </w:r>
    </w:p>
    <w:p w14:paraId="712C570A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D142181" w14:textId="77777777" w:rsidR="00DB00AB" w:rsidRPr="00863C2C" w:rsidRDefault="00863C2C" w:rsidP="00863C2C">
      <w:pPr>
        <w:ind w:left="1180" w:right="271" w:hanging="36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b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l Ne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rse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2014</w:t>
      </w:r>
      <w:r w:rsidRPr="00863C2C">
        <w:rPr>
          <w:rFonts w:asciiTheme="minorHAnsi" w:eastAsia="Verdana" w:hAnsiTheme="minorHAnsi" w:cstheme="minorHAnsi"/>
          <w:sz w:val="22"/>
          <w:szCs w:val="22"/>
        </w:rPr>
        <w:t>;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2 (6). </w:t>
      </w:r>
      <w:r w:rsidRPr="00863C2C">
        <w:rPr>
          <w:rFonts w:asciiTheme="minorHAnsi" w:eastAsia="Verdana" w:hAnsiTheme="minorHAnsi" w:cstheme="minorHAnsi"/>
          <w:sz w:val="22"/>
          <w:szCs w:val="22"/>
        </w:rPr>
        <w:t>(Ja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185629E8" w14:textId="77777777" w:rsidR="00DB00AB" w:rsidRPr="00863C2C" w:rsidRDefault="00DB00AB" w:rsidP="00863C2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C926D2B" w14:textId="77777777" w:rsidR="00DB00AB" w:rsidRPr="00863C2C" w:rsidRDefault="00863C2C" w:rsidP="00863C2C">
      <w:pPr>
        <w:ind w:left="1180" w:right="213" w:hanging="3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cal La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sca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ep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ip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z w:val="22"/>
          <w:szCs w:val="22"/>
        </w:rPr>
        <w:t>s.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014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);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7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4</w:t>
      </w:r>
      <w:r w:rsidRPr="00863C2C">
        <w:rPr>
          <w:rFonts w:asciiTheme="minorHAnsi" w:eastAsia="Verdana" w:hAnsiTheme="minorHAnsi" w:cstheme="minorHAnsi"/>
          <w:sz w:val="22"/>
          <w:szCs w:val="22"/>
        </w:rPr>
        <w:t>),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7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49</w:t>
      </w:r>
      <w:r w:rsidRPr="00863C2C">
        <w:rPr>
          <w:rFonts w:asciiTheme="minorHAnsi" w:eastAsia="Verdana" w:hAnsiTheme="minorHAnsi" w:cstheme="minorHAnsi"/>
          <w:sz w:val="22"/>
          <w:szCs w:val="22"/>
        </w:rPr>
        <w:t>.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M.</w:t>
      </w:r>
    </w:p>
    <w:p w14:paraId="5872D3D3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8353140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lastRenderedPageBreak/>
        <w:t>201</w:t>
      </w:r>
      <w:r w:rsidRPr="00863C2C">
        <w:rPr>
          <w:rFonts w:asciiTheme="minorHAnsi" w:eastAsia="Verdana" w:hAnsiTheme="minorHAnsi" w:cstheme="minorHAnsi"/>
          <w:sz w:val="22"/>
          <w:szCs w:val="22"/>
        </w:rPr>
        <w:t>2 Op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nv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t</w:t>
      </w:r>
    </w:p>
    <w:p w14:paraId="3BAF37CC" w14:textId="77777777" w:rsidR="00DB00AB" w:rsidRPr="00863C2C" w:rsidRDefault="00863C2C" w:rsidP="00863C2C">
      <w:pPr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);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),</w:t>
      </w:r>
    </w:p>
    <w:p w14:paraId="4BFC54E4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A51891E" w14:textId="77777777" w:rsidR="00DB00AB" w:rsidRPr="00863C2C" w:rsidRDefault="00863C2C" w:rsidP="00863C2C">
      <w:pPr>
        <w:ind w:left="1180" w:right="99" w:hanging="360"/>
        <w:rPr>
          <w:rFonts w:asciiTheme="minorHAnsi" w:eastAsia="Verdana" w:hAnsiTheme="minorHAnsi" w:cstheme="minorHAnsi"/>
          <w:sz w:val="22"/>
          <w:szCs w:val="22"/>
        </w:rPr>
        <w:sectPr w:rsidR="00DB00AB" w:rsidRPr="00863C2C">
          <w:pgSz w:w="12240" w:h="15840"/>
          <w:pgMar w:top="1480" w:right="1720" w:bottom="280" w:left="1700" w:header="720" w:footer="720" w:gutter="0"/>
          <w:cols w:space="720"/>
        </w:sect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teg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e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cess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rt a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 in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ms.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013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  <w:r w:rsidRPr="00863C2C">
        <w:rPr>
          <w:rFonts w:asciiTheme="minorHAnsi" w:eastAsia="Verdana" w:hAnsiTheme="minorHAnsi" w:cstheme="minorHAnsi"/>
          <w:spacing w:val="6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 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11</w:t>
      </w:r>
      <w:r w:rsidRPr="00863C2C">
        <w:rPr>
          <w:rFonts w:asciiTheme="minorHAnsi" w:eastAsia="Verdana" w:hAnsiTheme="minorHAnsi" w:cstheme="minorHAnsi"/>
          <w:sz w:val="22"/>
          <w:szCs w:val="22"/>
        </w:rPr>
        <w:t>(6).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(Re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r)</w:t>
      </w:r>
    </w:p>
    <w:p w14:paraId="15061905" w14:textId="77777777" w:rsidR="00DB00AB" w:rsidRPr="00863C2C" w:rsidRDefault="00863C2C" w:rsidP="00863C2C">
      <w:pPr>
        <w:spacing w:before="68"/>
        <w:ind w:left="1160" w:right="332" w:hanging="3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Grad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e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Aff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Fe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edb</w:t>
      </w:r>
      <w:r w:rsidRPr="00863C2C">
        <w:rPr>
          <w:rFonts w:asciiTheme="minorHAnsi" w:eastAsia="Verdana" w:hAnsiTheme="minorHAnsi" w:cstheme="minorHAnsi"/>
          <w:sz w:val="22"/>
          <w:szCs w:val="22"/>
        </w:rPr>
        <w:t>ack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se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me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013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23</w:t>
      </w:r>
      <w:r w:rsidRPr="00863C2C">
        <w:rPr>
          <w:rFonts w:asciiTheme="minorHAnsi" w:eastAsia="Verdana" w:hAnsiTheme="minorHAnsi" w:cstheme="minorHAnsi"/>
          <w:sz w:val="22"/>
          <w:szCs w:val="22"/>
        </w:rPr>
        <w:t>(1),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25FA957B" w14:textId="77777777" w:rsidR="00DB00AB" w:rsidRPr="00863C2C" w:rsidRDefault="00DB00AB" w:rsidP="00863C2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9456029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rse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st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odel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012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e</w:t>
      </w:r>
    </w:p>
    <w:p w14:paraId="1586BB85" w14:textId="77777777" w:rsidR="00DB00AB" w:rsidRPr="00863C2C" w:rsidRDefault="00863C2C" w:rsidP="00863C2C">
      <w:pPr>
        <w:ind w:left="11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rn</w:t>
      </w:r>
      <w:r w:rsidRPr="00863C2C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Ass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(1).</w:t>
      </w:r>
      <w:r w:rsidRPr="00863C2C">
        <w:rPr>
          <w:rFonts w:asciiTheme="minorHAnsi" w:eastAsia="Verdana" w:hAnsiTheme="minorHAnsi" w:cstheme="minorHAnsi"/>
          <w:spacing w:val="6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6CD4A0C0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427D1DF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z w:val="22"/>
          <w:szCs w:val="22"/>
        </w:rPr>
        <w:t>1 Op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nv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t</w:t>
      </w:r>
    </w:p>
    <w:p w14:paraId="76AB360B" w14:textId="77777777" w:rsidR="00DB00AB" w:rsidRPr="00863C2C" w:rsidRDefault="00863C2C" w:rsidP="00863C2C">
      <w:pPr>
        <w:ind w:left="11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al ,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2012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;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48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(1)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;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214542A1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919CD10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ltipl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act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‘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’.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</w:p>
    <w:p w14:paraId="6DDCCFF4" w14:textId="77777777" w:rsidR="00DB00AB" w:rsidRPr="00863C2C" w:rsidRDefault="00863C2C" w:rsidP="00863C2C">
      <w:pPr>
        <w:ind w:left="11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2012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(2)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40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47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(Ge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4B22A845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B9E36D0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Rea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-Time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Da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m.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</w:p>
    <w:p w14:paraId="4FA97193" w14:textId="77777777" w:rsidR="00DB00AB" w:rsidRPr="00863C2C" w:rsidRDefault="00863C2C" w:rsidP="00863C2C">
      <w:pPr>
        <w:ind w:left="11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plie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arc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2012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(2),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8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dle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ette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3276EE18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798D275" w14:textId="77777777" w:rsidR="00DB00AB" w:rsidRPr="00863C2C" w:rsidRDefault="00863C2C" w:rsidP="00863C2C">
      <w:pPr>
        <w:ind w:left="1160" w:right="119" w:hanging="3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obile</w:t>
      </w:r>
      <w:r w:rsidRPr="00863C2C">
        <w:rPr>
          <w:rFonts w:asciiTheme="minorHAnsi" w:eastAsia="Verdana" w:hAnsiTheme="minorHAnsi" w:cstheme="minorHAnsi"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obil</w:t>
      </w:r>
      <w:r w:rsidRPr="00863C2C">
        <w:rPr>
          <w:rFonts w:asciiTheme="minorHAnsi" w:eastAsia="Verdana" w:hAnsiTheme="minorHAnsi" w:cstheme="minorHAnsi"/>
          <w:sz w:val="22"/>
          <w:szCs w:val="22"/>
        </w:rPr>
        <w:t>e P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i/>
          <w:spacing w:val="2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lie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arc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2012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sz w:val="22"/>
          <w:szCs w:val="22"/>
        </w:rPr>
        <w:t>(4),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55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68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ette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wn</w:t>
      </w:r>
      <w:r w:rsidRPr="00863C2C">
        <w:rPr>
          <w:rFonts w:asciiTheme="minorHAnsi" w:eastAsia="Verdana" w:hAnsiTheme="minorHAnsi" w:cstheme="minorHAnsi"/>
          <w:sz w:val="22"/>
          <w:szCs w:val="22"/>
        </w:rPr>
        <w:t>,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CCE8DC5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B21B267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Res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Op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2010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.</w:t>
      </w:r>
    </w:p>
    <w:p w14:paraId="56C61293" w14:textId="77777777" w:rsidR="00DB00AB" w:rsidRPr="00863C2C" w:rsidRDefault="00863C2C" w:rsidP="00863C2C">
      <w:pPr>
        <w:spacing w:before="6"/>
        <w:ind w:left="1160" w:right="663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nv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t 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4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2011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47</w:t>
      </w:r>
      <w:r w:rsidRPr="00863C2C">
        <w:rPr>
          <w:rFonts w:asciiTheme="minorHAnsi" w:eastAsia="Verdana" w:hAnsiTheme="minorHAnsi" w:cstheme="minorHAnsi"/>
          <w:sz w:val="22"/>
          <w:szCs w:val="22"/>
        </w:rPr>
        <w:t>(2),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7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9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87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(Rosen, 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07C386AB" w14:textId="77777777" w:rsidR="00DB00AB" w:rsidRPr="00863C2C" w:rsidRDefault="00DB00AB" w:rsidP="00863C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3120BDC" w14:textId="77777777" w:rsidR="00DB00AB" w:rsidRPr="00863C2C" w:rsidRDefault="00863C2C" w:rsidP="00863C2C">
      <w:pPr>
        <w:ind w:left="1160" w:right="756" w:hanging="3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act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-Gra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/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Res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ssi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Test Grad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s.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n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2011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N2 pp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95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100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Ya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165DEA8A" w14:textId="77777777" w:rsidR="00DB00AB" w:rsidRPr="00863C2C" w:rsidRDefault="00DB00AB" w:rsidP="00863C2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BFB6E1A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Real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oble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Ex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i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4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</w:p>
    <w:p w14:paraId="67BB973C" w14:textId="77777777" w:rsidR="00DB00AB" w:rsidRPr="00863C2C" w:rsidRDefault="00863C2C" w:rsidP="00863C2C">
      <w:pPr>
        <w:ind w:left="11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N3,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p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27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 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 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).</w:t>
      </w:r>
    </w:p>
    <w:p w14:paraId="22A5D70E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F37EA09" w14:textId="77777777" w:rsidR="00DB00AB" w:rsidRPr="00863C2C" w:rsidRDefault="00863C2C" w:rsidP="00863C2C">
      <w:pPr>
        <w:ind w:left="1160" w:right="73" w:hanging="3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“In</w:t>
      </w:r>
      <w:r w:rsidRPr="00863C2C">
        <w:rPr>
          <w:rFonts w:asciiTheme="minorHAnsi" w:eastAsia="Verdana" w:hAnsiTheme="minorHAnsi" w:cstheme="minorHAnsi"/>
          <w:sz w:val="22"/>
          <w:szCs w:val="22"/>
        </w:rPr>
        <w:t>creas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e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En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i/>
          <w:spacing w:val="6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2010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8</w:t>
      </w:r>
      <w:r w:rsidRPr="00863C2C">
        <w:rPr>
          <w:rFonts w:asciiTheme="minorHAnsi" w:eastAsia="Verdana" w:hAnsiTheme="minorHAnsi" w:cstheme="minorHAnsi"/>
          <w:sz w:val="22"/>
          <w:szCs w:val="22"/>
        </w:rPr>
        <w:t>, N4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(Re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e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2F1A2CB8" w14:textId="77777777" w:rsidR="00DB00AB" w:rsidRPr="00863C2C" w:rsidRDefault="00DB00AB" w:rsidP="00863C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A325355" w14:textId="77777777" w:rsidR="00DB00AB" w:rsidRPr="00863C2C" w:rsidRDefault="00863C2C" w:rsidP="00863C2C">
      <w:pPr>
        <w:ind w:left="1160" w:right="98" w:hanging="3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“An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ip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o 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ologie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ep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f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Res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arc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2009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N9.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Ya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ar,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17B3981B" w14:textId="77777777" w:rsidR="00DB00AB" w:rsidRPr="00863C2C" w:rsidRDefault="00DB00AB" w:rsidP="00863C2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FDF0E70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Dark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n”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al 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d</w:t>
      </w:r>
    </w:p>
    <w:p w14:paraId="0B39B53C" w14:textId="77777777" w:rsidR="00DB00AB" w:rsidRPr="00863C2C" w:rsidRDefault="00863C2C" w:rsidP="00863C2C">
      <w:pPr>
        <w:ind w:left="11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6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N6,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p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58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2 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3FEA6A68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F00E6AF" w14:textId="77777777" w:rsidR="00DB00AB" w:rsidRPr="00863C2C" w:rsidRDefault="00863C2C" w:rsidP="00863C2C">
      <w:pPr>
        <w:ind w:left="1160" w:right="166" w:hanging="36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serv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ce 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care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 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Gra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ad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Feb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z w:val="22"/>
          <w:szCs w:val="22"/>
        </w:rPr>
        <w:t>0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009E8552" w14:textId="77777777" w:rsidR="00DB00AB" w:rsidRPr="00863C2C" w:rsidRDefault="00DB00AB" w:rsidP="00863C2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C6D41AD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</w:p>
    <w:p w14:paraId="667D6E1A" w14:textId="77777777" w:rsidR="00DB00AB" w:rsidRPr="00863C2C" w:rsidRDefault="00863C2C" w:rsidP="00863C2C">
      <w:pPr>
        <w:ind w:left="1487" w:right="118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Jo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2009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7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N8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(Y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ay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 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74F5C218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3240D14" w14:textId="77777777" w:rsidR="00DB00AB" w:rsidRPr="00863C2C" w:rsidRDefault="00863C2C" w:rsidP="00863C2C">
      <w:pPr>
        <w:ind w:left="1520" w:right="671" w:hanging="72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Us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ased Da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abase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o Rec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rd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leti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s’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cal</w:t>
      </w:r>
      <w:r w:rsidRPr="00863C2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Ex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leti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2008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N3.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illi</w:t>
      </w:r>
      <w:r w:rsidRPr="00863C2C">
        <w:rPr>
          <w:rFonts w:asciiTheme="minorHAnsi" w:eastAsia="Verdana" w:hAnsiTheme="minorHAnsi" w:cstheme="minorHAnsi"/>
          <w:sz w:val="22"/>
          <w:szCs w:val="22"/>
        </w:rPr>
        <w:t>ams,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69168391" w14:textId="77777777" w:rsidR="00DB00AB" w:rsidRPr="00863C2C" w:rsidRDefault="00DB00AB" w:rsidP="00863C2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FC24092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ms/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 Ne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y”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</w:p>
    <w:p w14:paraId="7A33F448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2008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;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V.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6 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8 ;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362F66CB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3873E4E" w14:textId="77777777" w:rsidR="00DB00AB" w:rsidRPr="00863C2C" w:rsidRDefault="00863C2C" w:rsidP="00863C2C">
      <w:pPr>
        <w:ind w:left="1520" w:right="178" w:hanging="720"/>
        <w:rPr>
          <w:rFonts w:asciiTheme="minorHAnsi" w:eastAsia="Verdana" w:hAnsiTheme="minorHAnsi" w:cstheme="minorHAnsi"/>
          <w:sz w:val="22"/>
          <w:szCs w:val="22"/>
        </w:rPr>
        <w:sectPr w:rsidR="00DB00AB" w:rsidRPr="00863C2C">
          <w:pgSz w:w="12240" w:h="15840"/>
          <w:pgMar w:top="1380" w:right="1700" w:bottom="280" w:left="1720" w:header="720" w:footer="720" w:gutter="0"/>
          <w:cols w:space="720"/>
        </w:sect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“In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Real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ologie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e 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rse”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2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2007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5 N24 (Ja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etti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s)</w:t>
      </w:r>
    </w:p>
    <w:p w14:paraId="066E17E5" w14:textId="77777777" w:rsidR="00DB00AB" w:rsidRPr="00863C2C" w:rsidRDefault="00863C2C" w:rsidP="00863C2C">
      <w:pPr>
        <w:spacing w:before="68"/>
        <w:ind w:left="1520" w:right="109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ase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Pers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ledg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2006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z w:val="22"/>
          <w:szCs w:val="22"/>
        </w:rPr>
        <w:t>4 N1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11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T.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489772B3" w14:textId="77777777" w:rsidR="00DB00AB" w:rsidRPr="00863C2C" w:rsidRDefault="00DB00AB" w:rsidP="00863C2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51813F1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Eff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Na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ased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</w:p>
    <w:p w14:paraId="37C1F95D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Hu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man</w:t>
      </w:r>
      <w:r w:rsidRPr="00863C2C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(J.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iegl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 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 T.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).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2006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2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N5,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</w:p>
    <w:p w14:paraId="27884585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885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898.</w:t>
      </w:r>
    </w:p>
    <w:p w14:paraId="31DFC5E6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0B7E670" w14:textId="77777777" w:rsidR="00DB00AB" w:rsidRPr="00863C2C" w:rsidRDefault="00863C2C" w:rsidP="00863C2C">
      <w:pPr>
        <w:ind w:left="1520" w:right="333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T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eo</w:t>
      </w:r>
      <w:r w:rsidRPr="00863C2C">
        <w:rPr>
          <w:rFonts w:asciiTheme="minorHAnsi" w:eastAsia="Verdana" w:hAnsiTheme="minorHAnsi" w:cstheme="minorHAnsi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2006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4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86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s).</w:t>
      </w:r>
    </w:p>
    <w:p w14:paraId="5A104761" w14:textId="77777777" w:rsidR="00DB00AB" w:rsidRPr="00863C2C" w:rsidRDefault="00DB00AB" w:rsidP="00863C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D8F3545" w14:textId="77777777" w:rsidR="00DB00AB" w:rsidRPr="00863C2C" w:rsidRDefault="00863C2C" w:rsidP="00863C2C">
      <w:pPr>
        <w:ind w:left="1520" w:right="129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ab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ep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: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atio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2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2006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4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N10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i)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9FB7A86" w14:textId="77777777" w:rsidR="00DB00AB" w:rsidRPr="00863C2C" w:rsidRDefault="00DB00AB" w:rsidP="00863C2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F983414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Eff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Ev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Revi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w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2005</w:t>
      </w:r>
    </w:p>
    <w:p w14:paraId="0D12D576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171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75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Por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T.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2693BC74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CB1648B" w14:textId="77777777" w:rsidR="00DB00AB" w:rsidRPr="00863C2C" w:rsidRDefault="00863C2C" w:rsidP="00863C2C">
      <w:pPr>
        <w:ind w:left="1520" w:right="132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Ex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plo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n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2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2004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N21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op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e)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C6AD708" w14:textId="77777777" w:rsidR="00DB00AB" w:rsidRPr="00863C2C" w:rsidRDefault="00DB00AB" w:rsidP="00863C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9C7F9A9" w14:textId="77777777" w:rsidR="00DB00AB" w:rsidRPr="00863C2C" w:rsidRDefault="00863C2C" w:rsidP="00863C2C">
      <w:pPr>
        <w:ind w:left="1520" w:right="697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"A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crease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cal T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LN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rse",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 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2003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N24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T.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07C1CB99" w14:textId="77777777" w:rsidR="00DB00AB" w:rsidRPr="00863C2C" w:rsidRDefault="00DB00AB" w:rsidP="00863C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0AC6228" w14:textId="77777777" w:rsidR="00DB00AB" w:rsidRPr="00863C2C" w:rsidRDefault="00863C2C" w:rsidP="00863C2C">
      <w:pPr>
        <w:ind w:left="1520" w:right="346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“Enh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cs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T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uto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Grad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ads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Ex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d 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2003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N2,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29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(D.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e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T.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603E6D80" w14:textId="77777777" w:rsidR="00DB00AB" w:rsidRPr="00863C2C" w:rsidRDefault="00DB00AB" w:rsidP="00863C2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5FBA097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"Ev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m"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f</w:t>
      </w:r>
    </w:p>
    <w:p w14:paraId="314C9992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nn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tion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2003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N2,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203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224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G.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rg)</w:t>
      </w:r>
    </w:p>
    <w:p w14:paraId="62AC5246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7DD3847" w14:textId="77777777" w:rsidR="00DB00AB" w:rsidRPr="00863C2C" w:rsidRDefault="00863C2C" w:rsidP="00863C2C">
      <w:pPr>
        <w:ind w:left="1520" w:right="432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al 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al Tec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i/>
          <w:spacing w:val="2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2002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N1.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J. We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h.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4CC49E09" w14:textId="77777777" w:rsidR="00DB00AB" w:rsidRPr="00863C2C" w:rsidRDefault="00DB00AB" w:rsidP="00863C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DEF997C" w14:textId="77777777" w:rsidR="00DB00AB" w:rsidRPr="00863C2C" w:rsidRDefault="00863C2C" w:rsidP="00863C2C">
      <w:pPr>
        <w:ind w:left="1520" w:right="368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z w:val="22"/>
          <w:szCs w:val="22"/>
        </w:rPr>
        <w:t>ram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rk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eb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ased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s: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ped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cal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yn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 L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g Ne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rk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2001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N1,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8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87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&amp; J.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iegle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5BDFF832" w14:textId="77777777" w:rsidR="00DB00AB" w:rsidRPr="00863C2C" w:rsidRDefault="00DB00AB" w:rsidP="00863C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A418150" w14:textId="77777777" w:rsidR="00DB00AB" w:rsidRPr="00863C2C" w:rsidRDefault="00863C2C" w:rsidP="00863C2C">
      <w:pPr>
        <w:ind w:left="1520" w:right="98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ote</w:t>
      </w:r>
      <w:r w:rsidRPr="00863C2C">
        <w:rPr>
          <w:rFonts w:asciiTheme="minorHAnsi" w:eastAsia="Verdana" w:hAnsiTheme="minorHAnsi" w:cstheme="minorHAnsi"/>
          <w:sz w:val="22"/>
          <w:szCs w:val="22"/>
        </w:rPr>
        <w:t>s?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ased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 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tool</w:t>
      </w:r>
      <w:r w:rsidRPr="00863C2C">
        <w:rPr>
          <w:rFonts w:asciiTheme="minorHAnsi" w:eastAsia="Verdana" w:hAnsiTheme="minorHAnsi" w:cstheme="minorHAnsi"/>
          <w:sz w:val="22"/>
          <w:szCs w:val="22"/>
        </w:rPr>
        <w:t>s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o acc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epte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llie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Acad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f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ad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p 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2001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4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N2,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6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51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J.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iegle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7E0AAA28" w14:textId="77777777" w:rsidR="00DB00AB" w:rsidRPr="00863C2C" w:rsidRDefault="00DB00AB" w:rsidP="00863C2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A2EC766" w14:textId="77777777" w:rsidR="00DB00AB" w:rsidRPr="00863C2C" w:rsidRDefault="00863C2C" w:rsidP="00863C2C">
      <w:pPr>
        <w:ind w:left="1520" w:right="535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Re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ce: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Ex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re Game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and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dies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2000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6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N1,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(J.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863C2C">
        <w:rPr>
          <w:rFonts w:asciiTheme="minorHAnsi" w:eastAsia="Verdana" w:hAnsiTheme="minorHAnsi" w:cstheme="minorHAnsi"/>
          <w:sz w:val="22"/>
          <w:szCs w:val="22"/>
        </w:rPr>
        <w:t>srae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6FA49275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7937CD4" w14:textId="77777777" w:rsidR="00DB00AB" w:rsidRPr="00863C2C" w:rsidRDefault="00863C2C" w:rsidP="00863C2C">
      <w:pPr>
        <w:ind w:left="1520" w:right="335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sa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arg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-s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-m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>9</w:t>
      </w:r>
    </w:p>
    <w:p w14:paraId="1028A144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10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N2,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8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z w:val="22"/>
          <w:szCs w:val="22"/>
        </w:rPr>
        <w:t>3 (T.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G.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rg)</w:t>
      </w:r>
    </w:p>
    <w:p w14:paraId="01BF75CA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9166FD2" w14:textId="77777777" w:rsidR="00DB00AB" w:rsidRPr="00863C2C" w:rsidRDefault="00863C2C" w:rsidP="00863C2C">
      <w:pPr>
        <w:ind w:left="1520" w:right="606" w:hanging="720"/>
        <w:jc w:val="both"/>
        <w:rPr>
          <w:rFonts w:asciiTheme="minorHAnsi" w:eastAsia="Verdana" w:hAnsiTheme="minorHAnsi" w:cstheme="minorHAnsi"/>
          <w:sz w:val="22"/>
          <w:szCs w:val="22"/>
        </w:rPr>
        <w:sectPr w:rsidR="00DB00AB" w:rsidRPr="00863C2C">
          <w:pgSz w:w="12240" w:h="15840"/>
          <w:pgMar w:top="1380" w:right="1720" w:bottom="280" w:left="1720" w:header="720" w:footer="720" w:gutter="0"/>
          <w:cols w:space="720"/>
        </w:sect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Eff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cacy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odologie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arac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z w:val="22"/>
          <w:szCs w:val="22"/>
        </w:rPr>
        <w:t>cs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y"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9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45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17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7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</w:t>
      </w:r>
      <w:r w:rsidRPr="00863C2C">
        <w:rPr>
          <w:rFonts w:asciiTheme="minorHAnsi" w:eastAsia="Verdana" w:hAnsiTheme="minorHAnsi" w:cstheme="minorHAnsi"/>
          <w:sz w:val="22"/>
          <w:szCs w:val="22"/>
        </w:rPr>
        <w:t>5 (G.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ard,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t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5CCC8FED" w14:textId="77777777" w:rsidR="00DB00AB" w:rsidRPr="00863C2C" w:rsidRDefault="00863C2C" w:rsidP="00863C2C">
      <w:pPr>
        <w:spacing w:before="61"/>
        <w:ind w:left="1520" w:right="154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"C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z w:val="22"/>
          <w:szCs w:val="22"/>
        </w:rPr>
        <w:t>Us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lip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PS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ce: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Ex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iple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&amp;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863C2C">
        <w:rPr>
          <w:rFonts w:asciiTheme="minorHAnsi" w:eastAsia="Verdana" w:hAnsiTheme="minorHAnsi" w:cstheme="minorHAnsi"/>
          <w:sz w:val="22"/>
          <w:szCs w:val="22"/>
        </w:rPr>
        <w:t>ramm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1998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car,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2EBA5044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CA5FA06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Ref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ee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 xml:space="preserve">d 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 xml:space="preserve">ce 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P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ce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edi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g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 xml:space="preserve"> P</w:t>
      </w:r>
      <w:r w:rsidRPr="00863C2C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  <w:u w:val="single" w:color="000000"/>
        </w:rPr>
        <w:t>u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bli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tio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s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 xml:space="preserve"> 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a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d P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sen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t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tio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s</w:t>
      </w:r>
    </w:p>
    <w:p w14:paraId="4675904C" w14:textId="77777777" w:rsidR="00DB00AB" w:rsidRPr="00863C2C" w:rsidRDefault="00DB00AB" w:rsidP="00863C2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72D7E77" w14:textId="77777777" w:rsidR="00DB00AB" w:rsidRPr="00863C2C" w:rsidRDefault="00863C2C" w:rsidP="00863C2C">
      <w:pPr>
        <w:spacing w:before="34"/>
        <w:ind w:left="1520" w:right="235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ms)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rgrad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e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863C2C">
        <w:rPr>
          <w:rFonts w:asciiTheme="minorHAnsi" w:eastAsia="Verdana" w:hAnsiTheme="minorHAnsi" w:cstheme="minorHAnsi"/>
          <w:sz w:val="22"/>
          <w:szCs w:val="22"/>
        </w:rPr>
        <w:t>ram,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ce), 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2014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lti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MD (L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z w:val="22"/>
          <w:szCs w:val="22"/>
        </w:rPr>
        <w:t>ab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sbac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z w:val="22"/>
          <w:szCs w:val="22"/>
        </w:rPr>
        <w:t>Fe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17596051" w14:textId="77777777" w:rsidR="00DB00AB" w:rsidRPr="00863C2C" w:rsidRDefault="00863C2C" w:rsidP="00863C2C">
      <w:pPr>
        <w:ind w:left="1520" w:right="624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Hu</w:t>
      </w:r>
      <w:r w:rsidRPr="00863C2C">
        <w:rPr>
          <w:rFonts w:asciiTheme="minorHAnsi" w:eastAsia="Verdana" w:hAnsiTheme="minorHAnsi" w:cstheme="minorHAnsi"/>
          <w:sz w:val="22"/>
          <w:szCs w:val="22"/>
        </w:rPr>
        <w:t>man-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 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are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2014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lti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MD (Ja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Cu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ece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iv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ed 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Merit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ou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Pa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2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d at 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ere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ce</w:t>
      </w:r>
    </w:p>
    <w:p w14:paraId="5AD0C908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b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l Ne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</w:p>
    <w:p w14:paraId="16BD2E4C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rse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rs</w:t>
      </w:r>
    </w:p>
    <w:p w14:paraId="72A5CCC8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2013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o TX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Cu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),</w:t>
      </w:r>
    </w:p>
    <w:p w14:paraId="5DAE172E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ece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ved t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tin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gu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Pa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 at t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ere</w:t>
      </w:r>
      <w:r w:rsidRPr="00863C2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ce</w:t>
      </w:r>
    </w:p>
    <w:p w14:paraId="7ABC29BB" w14:textId="77777777" w:rsidR="00DB00AB" w:rsidRPr="00863C2C" w:rsidRDefault="00863C2C" w:rsidP="00863C2C">
      <w:pPr>
        <w:ind w:left="764" w:right="47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ildi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Eff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rp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ard</w:t>
      </w:r>
      <w:r w:rsidRPr="00863C2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ISEC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1F99EBF6" w14:textId="77777777" w:rsidR="00DB00AB" w:rsidRPr="00863C2C" w:rsidRDefault="00863C2C" w:rsidP="00863C2C">
      <w:pPr>
        <w:spacing w:before="6"/>
        <w:ind w:left="784" w:right="681" w:firstLine="104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2013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TX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cal La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sca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ep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ip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cal</w:t>
      </w:r>
    </w:p>
    <w:p w14:paraId="6EFE0E1D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SA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23704EE5" w14:textId="77777777" w:rsidR="00DB00AB" w:rsidRPr="00863C2C" w:rsidRDefault="00863C2C" w:rsidP="00863C2C">
      <w:pPr>
        <w:spacing w:before="6"/>
        <w:ind w:left="800" w:right="566" w:firstLine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),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),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2013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o TX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teg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e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cess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ppo</w:t>
      </w:r>
      <w:r w:rsidRPr="00863C2C">
        <w:rPr>
          <w:rFonts w:asciiTheme="minorHAnsi" w:eastAsia="Verdana" w:hAnsiTheme="minorHAnsi" w:cstheme="minorHAnsi"/>
          <w:sz w:val="22"/>
          <w:szCs w:val="22"/>
        </w:rPr>
        <w:t>rt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268F7172" w14:textId="77777777" w:rsidR="00DB00AB" w:rsidRPr="00863C2C" w:rsidRDefault="00863C2C" w:rsidP="00863C2C">
      <w:pPr>
        <w:ind w:left="1520" w:right="125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 in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SA</w:t>
      </w:r>
      <w:r w:rsidRPr="00863C2C">
        <w:rPr>
          <w:rFonts w:asciiTheme="minorHAnsi" w:eastAsia="Verdana" w:hAnsiTheme="minorHAnsi" w:cstheme="minorHAnsi"/>
          <w:sz w:val="22"/>
          <w:szCs w:val="22"/>
        </w:rPr>
        <w:t>R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),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2012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New Or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(Re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r)</w:t>
      </w:r>
    </w:p>
    <w:p w14:paraId="67FFFC7A" w14:textId="77777777" w:rsidR="00DB00AB" w:rsidRPr="00863C2C" w:rsidRDefault="00863C2C" w:rsidP="00863C2C">
      <w:pPr>
        <w:ind w:left="1520" w:right="576" w:hanging="72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“Bu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Real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me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Da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sp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ay</w:t>
      </w:r>
      <w:r w:rsidRPr="00863C2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R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),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2011</w:t>
      </w:r>
      <w:r w:rsidRPr="00863C2C">
        <w:rPr>
          <w:rFonts w:asciiTheme="minorHAnsi" w:eastAsia="Verdana" w:hAnsiTheme="minorHAnsi" w:cstheme="minorHAnsi"/>
          <w:sz w:val="22"/>
          <w:szCs w:val="22"/>
        </w:rPr>
        <w:t>,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NC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dle</w:t>
      </w:r>
      <w:r w:rsidRPr="00863C2C">
        <w:rPr>
          <w:rFonts w:asciiTheme="minorHAnsi" w:eastAsia="Verdana" w:hAnsiTheme="minorHAnsi" w:cstheme="minorHAnsi"/>
          <w:sz w:val="22"/>
          <w:szCs w:val="22"/>
        </w:rPr>
        <w:t>y,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ette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6285BAE5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“CM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obile</w:t>
      </w:r>
      <w:r w:rsidRPr="00863C2C">
        <w:rPr>
          <w:rFonts w:asciiTheme="minorHAnsi" w:eastAsia="Verdana" w:hAnsiTheme="minorHAnsi" w:cstheme="minorHAnsi"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obil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mag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at</w:t>
      </w:r>
    </w:p>
    <w:p w14:paraId="3F5FD695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SA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searc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),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</w:p>
    <w:p w14:paraId="5AB7E17A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11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NC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ette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B51ECDF" w14:textId="77777777" w:rsidR="00DB00AB" w:rsidRPr="00863C2C" w:rsidRDefault="00863C2C" w:rsidP="00863C2C">
      <w:pPr>
        <w:spacing w:before="6"/>
        <w:ind w:left="1520" w:right="753" w:hanging="72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“Mu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ltipl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act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‘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’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2011</w:t>
      </w:r>
      <w:r w:rsidRPr="00863C2C">
        <w:rPr>
          <w:rFonts w:asciiTheme="minorHAnsi" w:eastAsia="Verdana" w:hAnsiTheme="minorHAnsi" w:cstheme="minorHAnsi"/>
          <w:sz w:val="22"/>
          <w:szCs w:val="22"/>
        </w:rPr>
        <w:t>,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NC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(Ge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Ya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70F901E6" w14:textId="77777777" w:rsidR="00DB00AB" w:rsidRPr="00863C2C" w:rsidRDefault="00863C2C" w:rsidP="00863C2C">
      <w:pPr>
        <w:ind w:left="1520" w:right="229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Teac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al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Us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Team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2011</w:t>
      </w:r>
      <w:r w:rsidRPr="00863C2C">
        <w:rPr>
          <w:rFonts w:asciiTheme="minorHAnsi" w:eastAsia="Verdana" w:hAnsiTheme="minorHAnsi" w:cstheme="minorHAnsi"/>
          <w:sz w:val="22"/>
          <w:szCs w:val="22"/>
        </w:rPr>
        <w:t>,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NC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1BCABB0F" w14:textId="77777777" w:rsidR="00DB00AB" w:rsidRPr="00863C2C" w:rsidRDefault="00863C2C" w:rsidP="00863C2C">
      <w:pPr>
        <w:ind w:left="1520" w:right="91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Real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d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Real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d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oble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ms: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Ex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ce) 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2010</w:t>
      </w:r>
      <w:r w:rsidRPr="00863C2C">
        <w:rPr>
          <w:rFonts w:asciiTheme="minorHAnsi" w:eastAsia="Verdana" w:hAnsiTheme="minorHAnsi" w:cstheme="minorHAnsi"/>
          <w:sz w:val="22"/>
          <w:szCs w:val="22"/>
        </w:rPr>
        <w:t>, Nas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ille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(Re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e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4B76F482" w14:textId="77777777" w:rsidR="00DB00AB" w:rsidRPr="00863C2C" w:rsidRDefault="00863C2C" w:rsidP="00863C2C">
      <w:pPr>
        <w:ind w:left="1520" w:right="287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act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rad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/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ssi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st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rad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ry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racy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se",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ms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  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2010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ille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Ya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2D8EF2B3" w14:textId="77777777" w:rsidR="00DB00AB" w:rsidRPr="00863C2C" w:rsidRDefault="00863C2C" w:rsidP="00863C2C">
      <w:pPr>
        <w:ind w:left="1520" w:right="418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ltie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Q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gibl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s: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T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at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SI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</w:p>
    <w:p w14:paraId="60017DD7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arch)</w:t>
      </w:r>
      <w:r w:rsidRPr="00863C2C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2009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DC.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(O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z w:val="22"/>
          <w:szCs w:val="22"/>
        </w:rPr>
        <w:t>arr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ck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34457F84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6939BFB2" w14:textId="77777777" w:rsidR="00DB00AB" w:rsidRPr="00863C2C" w:rsidRDefault="00863C2C" w:rsidP="00863C2C">
      <w:pPr>
        <w:spacing w:before="6"/>
        <w:ind w:left="1520" w:right="395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"In</w:t>
      </w:r>
      <w:r w:rsidRPr="00863C2C">
        <w:rPr>
          <w:rFonts w:asciiTheme="minorHAnsi" w:eastAsia="Verdana" w:hAnsiTheme="minorHAnsi" w:cstheme="minorHAnsi"/>
          <w:sz w:val="22"/>
          <w:szCs w:val="22"/>
        </w:rPr>
        <w:t>creas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e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ms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  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2009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DC.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(Re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e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677BFA36" w14:textId="77777777" w:rsidR="00DB00AB" w:rsidRPr="00863C2C" w:rsidRDefault="00863C2C" w:rsidP="00863C2C">
      <w:pPr>
        <w:ind w:left="1520" w:right="84" w:hanging="720"/>
        <w:rPr>
          <w:rFonts w:asciiTheme="minorHAnsi" w:eastAsia="Verdana" w:hAnsiTheme="minorHAnsi" w:cstheme="minorHAnsi"/>
          <w:sz w:val="22"/>
          <w:szCs w:val="22"/>
        </w:rPr>
        <w:sectPr w:rsidR="00DB00AB" w:rsidRPr="00863C2C">
          <w:pgSz w:w="12240" w:h="15840"/>
          <w:pgMar w:top="1380" w:right="1700" w:bottom="280" w:left="1720" w:header="720" w:footer="720" w:gutter="0"/>
          <w:cols w:space="720"/>
        </w:sect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Res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e Grad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/L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at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ast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2009</w:t>
      </w:r>
      <w:r w:rsidRPr="00863C2C">
        <w:rPr>
          <w:rFonts w:asciiTheme="minorHAnsi" w:eastAsia="Verdana" w:hAnsiTheme="minorHAnsi" w:cstheme="minorHAnsi"/>
          <w:sz w:val="22"/>
          <w:szCs w:val="22"/>
        </w:rPr>
        <w:t>,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1A3ACEB3" w14:textId="77777777" w:rsidR="00DB00AB" w:rsidRPr="00863C2C" w:rsidRDefault="00863C2C" w:rsidP="00863C2C">
      <w:pPr>
        <w:spacing w:before="68"/>
        <w:ind w:left="1520" w:right="101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Op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ille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at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ast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2009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. (Rosen,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D185DC7" w14:textId="77777777" w:rsidR="00DB00AB" w:rsidRPr="00863C2C" w:rsidRDefault="00863C2C" w:rsidP="00863C2C">
      <w:pPr>
        <w:ind w:left="1520" w:right="348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“M</w:t>
      </w:r>
      <w:r w:rsidRPr="00863C2C">
        <w:rPr>
          <w:rFonts w:asciiTheme="minorHAnsi" w:eastAsia="Verdana" w:hAnsiTheme="minorHAnsi" w:cstheme="minorHAnsi"/>
          <w:sz w:val="22"/>
          <w:szCs w:val="22"/>
        </w:rPr>
        <w:t>aj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al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Env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9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Last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eg</w:t>
      </w:r>
      <w:r w:rsidRPr="00863C2C">
        <w:rPr>
          <w:rFonts w:asciiTheme="minorHAnsi" w:eastAsia="Verdana" w:hAnsiTheme="minorHAnsi" w:cstheme="minorHAnsi"/>
          <w:sz w:val="22"/>
          <w:szCs w:val="22"/>
        </w:rPr>
        <w:t>as,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Pp.</w:t>
      </w:r>
    </w:p>
    <w:p w14:paraId="0AD27057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360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366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ette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462C734D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“An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 Tec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nologi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plo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9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</w:p>
    <w:p w14:paraId="32502591" w14:textId="77777777" w:rsidR="00DB00AB" w:rsidRPr="00863C2C" w:rsidRDefault="00863C2C" w:rsidP="00863C2C">
      <w:pPr>
        <w:spacing w:before="6"/>
        <w:ind w:left="1520" w:right="75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at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SA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arc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) 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0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8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Ya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gi</w:t>
      </w:r>
      <w:r w:rsidRPr="00863C2C">
        <w:rPr>
          <w:rFonts w:asciiTheme="minorHAnsi" w:eastAsia="Verdana" w:hAnsiTheme="minorHAnsi" w:cstheme="minorHAnsi"/>
          <w:sz w:val="22"/>
          <w:szCs w:val="22"/>
        </w:rPr>
        <w:t>, 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ar)</w:t>
      </w:r>
    </w:p>
    <w:p w14:paraId="47BE0849" w14:textId="77777777" w:rsidR="00DB00AB" w:rsidRPr="00863C2C" w:rsidRDefault="00863C2C" w:rsidP="00863C2C">
      <w:pPr>
        <w:ind w:left="1520" w:right="312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ms/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y”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 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2007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863C2C">
        <w:rPr>
          <w:rFonts w:asciiTheme="minorHAnsi" w:eastAsia="Verdana" w:hAnsiTheme="minorHAnsi" w:cstheme="minorHAnsi"/>
          <w:sz w:val="22"/>
          <w:szCs w:val="22"/>
        </w:rPr>
        <w:t>sb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rgh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PA (Ja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ece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ved 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Merit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ou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Pa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 A</w:t>
      </w:r>
      <w:r w:rsidRPr="00863C2C">
        <w:rPr>
          <w:rFonts w:asciiTheme="minorHAnsi" w:eastAsia="Verdana" w:hAnsiTheme="minorHAnsi" w:cstheme="minorHAnsi"/>
          <w:b/>
          <w:spacing w:val="-2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d at 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ere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ce.</w:t>
      </w:r>
    </w:p>
    <w:p w14:paraId="6050C5D7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“In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Real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d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es</w:t>
      </w:r>
    </w:p>
    <w:p w14:paraId="15C2A379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aps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rse”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</w:p>
    <w:p w14:paraId="67060EAE" w14:textId="77777777" w:rsidR="00DB00AB" w:rsidRPr="00863C2C" w:rsidRDefault="00863C2C" w:rsidP="00863C2C">
      <w:pPr>
        <w:spacing w:before="6"/>
        <w:ind w:left="1520" w:right="279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 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2006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863C2C">
        <w:rPr>
          <w:rFonts w:asciiTheme="minorHAnsi" w:eastAsia="Verdana" w:hAnsiTheme="minorHAnsi" w:cstheme="minorHAnsi"/>
          <w:sz w:val="22"/>
          <w:szCs w:val="22"/>
        </w:rPr>
        <w:t>as,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TX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etti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s).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ece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ved 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tin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gu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Pa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2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d at 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ere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.</w:t>
      </w:r>
    </w:p>
    <w:p w14:paraId="6E6E0C1D" w14:textId="77777777" w:rsidR="00DB00AB" w:rsidRPr="00863C2C" w:rsidRDefault="00863C2C" w:rsidP="00863C2C">
      <w:pPr>
        <w:ind w:left="1520" w:right="160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eo</w:t>
      </w:r>
      <w:r w:rsidRPr="00863C2C">
        <w:rPr>
          <w:rFonts w:asciiTheme="minorHAnsi" w:eastAsia="Verdana" w:hAnsiTheme="minorHAnsi" w:cstheme="minorHAnsi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6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4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), Oc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2005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s)</w:t>
      </w:r>
    </w:p>
    <w:p w14:paraId="0ED3ABC0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ledg</w:t>
      </w:r>
      <w:r w:rsidRPr="00863C2C">
        <w:rPr>
          <w:rFonts w:asciiTheme="minorHAnsi" w:eastAsia="Verdana" w:hAnsiTheme="minorHAnsi" w:cstheme="minorHAnsi"/>
          <w:sz w:val="22"/>
          <w:szCs w:val="22"/>
        </w:rPr>
        <w:t>e 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</w:p>
    <w:p w14:paraId="697097EC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ON 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),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tobe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r,</w:t>
      </w:r>
    </w:p>
    <w:p w14:paraId="1F813B43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3BCB3CDA" w14:textId="77777777" w:rsidR="00DB00AB" w:rsidRPr="00863C2C" w:rsidRDefault="00863C2C" w:rsidP="00863C2C">
      <w:pPr>
        <w:spacing w:before="6"/>
        <w:ind w:left="1520" w:right="243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ab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ep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: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ms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),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2004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Newp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rt </w:t>
      </w:r>
      <w:r w:rsidRPr="00863C2C">
        <w:rPr>
          <w:rFonts w:asciiTheme="minorHAnsi" w:eastAsia="Verdana" w:hAnsiTheme="minorHAnsi" w:cstheme="minorHAnsi"/>
          <w:sz w:val="22"/>
          <w:szCs w:val="22"/>
        </w:rPr>
        <w:t>News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ad 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EEA43EB" w14:textId="77777777" w:rsidR="00DB00AB" w:rsidRPr="00863C2C" w:rsidRDefault="00863C2C" w:rsidP="00863C2C">
      <w:pPr>
        <w:ind w:left="1520" w:right="145" w:hanging="658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“A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crease cr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cal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LN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z w:val="22"/>
          <w:szCs w:val="22"/>
        </w:rPr>
        <w:t>aps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n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iego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CA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3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T.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)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ece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ved 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Merit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ou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Pa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2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d at 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ere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ce.</w:t>
      </w:r>
    </w:p>
    <w:p w14:paraId="7C3C8E92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“M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eed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plo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at</w:t>
      </w:r>
    </w:p>
    <w:p w14:paraId="3A366F26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4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iego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CA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</w:p>
    <w:p w14:paraId="5552E53D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3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op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6831263B" w14:textId="77777777" w:rsidR="00DB00AB" w:rsidRPr="00863C2C" w:rsidRDefault="00863C2C" w:rsidP="00863C2C">
      <w:pPr>
        <w:spacing w:before="6"/>
        <w:ind w:left="1520" w:right="353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are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6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eb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rs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2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G.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rg).</w:t>
      </w:r>
    </w:p>
    <w:p w14:paraId="409493CE" w14:textId="77777777" w:rsidR="00DB00AB" w:rsidRPr="00863C2C" w:rsidRDefault="00863C2C" w:rsidP="00863C2C">
      <w:pPr>
        <w:ind w:left="1520" w:right="334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“Eff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eed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ased 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4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OH</w:t>
      </w:r>
      <w:r w:rsidRPr="00863C2C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1 (J.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eigl</w:t>
      </w:r>
      <w:r w:rsidRPr="00863C2C">
        <w:rPr>
          <w:rFonts w:asciiTheme="minorHAnsi" w:eastAsia="Verdana" w:hAnsiTheme="minorHAnsi" w:cstheme="minorHAnsi"/>
          <w:sz w:val="22"/>
          <w:szCs w:val="22"/>
        </w:rPr>
        <w:t>e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T.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1EF70EAB" w14:textId="77777777" w:rsidR="00DB00AB" w:rsidRPr="00863C2C" w:rsidRDefault="00863C2C" w:rsidP="00863C2C">
      <w:pPr>
        <w:ind w:left="1520" w:right="315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ode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Or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do</w:t>
      </w:r>
      <w:r w:rsidRPr="00863C2C">
        <w:rPr>
          <w:rFonts w:asciiTheme="minorHAnsi" w:eastAsia="Verdana" w:hAnsiTheme="minorHAnsi" w:cstheme="minorHAnsi"/>
          <w:sz w:val="22"/>
          <w:szCs w:val="22"/>
        </w:rPr>
        <w:t>, 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2000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J.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06FA7EE1" w14:textId="77777777" w:rsidR="00DB00AB" w:rsidRPr="00863C2C" w:rsidRDefault="00863C2C" w:rsidP="00863C2C">
      <w:pPr>
        <w:ind w:left="1520" w:right="368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"Ev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tte</w:t>
      </w:r>
      <w:r w:rsidRPr="00863C2C">
        <w:rPr>
          <w:rFonts w:asciiTheme="minorHAnsi" w:eastAsia="Verdana" w:hAnsiTheme="minorHAnsi" w:cstheme="minorHAnsi"/>
          <w:sz w:val="22"/>
          <w:szCs w:val="22"/>
        </w:rPr>
        <w:t>st sc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ased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al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ass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ped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rs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PA</w:t>
      </w:r>
      <w:r w:rsidRPr="00863C2C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0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G.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rg).</w:t>
      </w:r>
    </w:p>
    <w:p w14:paraId="52E23F86" w14:textId="77777777" w:rsidR="00DB00AB" w:rsidRPr="00863C2C" w:rsidRDefault="00863C2C" w:rsidP="00863C2C">
      <w:pPr>
        <w:spacing w:before="1"/>
        <w:ind w:left="1520" w:right="541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mar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ased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rse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ool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llie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Annu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ce, </w:t>
      </w:r>
      <w:r w:rsidRPr="00863C2C">
        <w:rPr>
          <w:rFonts w:asciiTheme="minorHAnsi" w:eastAsia="Verdana" w:hAnsiTheme="minorHAnsi" w:cstheme="minorHAnsi"/>
          <w:sz w:val="22"/>
          <w:szCs w:val="22"/>
        </w:rPr>
        <w:lastRenderedPageBreak/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tl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ach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SC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0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J.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iegle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).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2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rd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ed 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tin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gu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 xml:space="preserve">ed 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ear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 xml:space="preserve">h 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rd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.</w:t>
      </w:r>
    </w:p>
    <w:p w14:paraId="4CABE3F3" w14:textId="77777777" w:rsidR="00DB00AB" w:rsidRPr="00863C2C" w:rsidRDefault="00863C2C" w:rsidP="00863C2C">
      <w:pPr>
        <w:ind w:left="1520" w:right="327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z w:val="22"/>
          <w:szCs w:val="22"/>
        </w:rPr>
        <w:t>ram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rk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ased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al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m"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ast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2000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954CD2C" w14:textId="77777777" w:rsidR="00DB00AB" w:rsidRPr="00863C2C" w:rsidRDefault="00863C2C" w:rsidP="00863C2C">
      <w:pPr>
        <w:ind w:left="1520" w:right="391" w:hanging="720"/>
        <w:rPr>
          <w:rFonts w:asciiTheme="minorHAnsi" w:eastAsia="Verdana" w:hAnsiTheme="minorHAnsi" w:cstheme="minorHAnsi"/>
          <w:sz w:val="22"/>
          <w:szCs w:val="22"/>
        </w:rPr>
        <w:sectPr w:rsidR="00DB00AB" w:rsidRPr="00863C2C">
          <w:pgSz w:w="12240" w:h="15840"/>
          <w:pgMar w:top="1380" w:right="1700" w:bottom="280" w:left="1720" w:header="720" w:footer="720" w:gutter="0"/>
          <w:cols w:space="720"/>
        </w:sect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"A</w:t>
      </w:r>
      <w:r w:rsidRPr="00863C2C">
        <w:rPr>
          <w:rFonts w:asciiTheme="minorHAnsi" w:eastAsia="Verdana" w:hAnsiTheme="minorHAnsi" w:cstheme="minorHAnsi"/>
          <w:sz w:val="22"/>
          <w:szCs w:val="22"/>
        </w:rPr>
        <w:t>re 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eb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ased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rses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acc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epte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ped</w:t>
      </w:r>
      <w:r w:rsidRPr="00863C2C">
        <w:rPr>
          <w:rFonts w:asciiTheme="minorHAnsi" w:eastAsia="Verdana" w:hAnsiTheme="minorHAnsi" w:cstheme="minorHAnsi"/>
          <w:sz w:val="22"/>
          <w:szCs w:val="22"/>
        </w:rPr>
        <w:t>ag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?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</w:t>
      </w:r>
    </w:p>
    <w:p w14:paraId="45500067" w14:textId="77777777" w:rsidR="00DB00AB" w:rsidRPr="00863C2C" w:rsidRDefault="00863C2C" w:rsidP="00863C2C">
      <w:pPr>
        <w:spacing w:before="61"/>
        <w:ind w:left="1540" w:right="298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lastRenderedPageBreak/>
        <w:t>D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New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Or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>9 (T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J.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iegle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292C4D28" w14:textId="77777777" w:rsidR="00DB00AB" w:rsidRPr="00863C2C" w:rsidRDefault="00863C2C" w:rsidP="00863C2C">
      <w:pPr>
        <w:spacing w:before="6"/>
        <w:ind w:left="1540" w:right="213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sa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rses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ter</w:t>
      </w:r>
      <w:r w:rsidRPr="00863C2C">
        <w:rPr>
          <w:rFonts w:asciiTheme="minorHAnsi" w:eastAsia="Verdana" w:hAnsiTheme="minorHAnsi" w:cstheme="minorHAnsi"/>
          <w:sz w:val="22"/>
          <w:szCs w:val="22"/>
        </w:rPr>
        <w:t>-m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4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863C2C">
        <w:rPr>
          <w:rFonts w:asciiTheme="minorHAnsi" w:eastAsia="Verdana" w:hAnsiTheme="minorHAnsi" w:cstheme="minorHAnsi"/>
          <w:sz w:val="22"/>
          <w:szCs w:val="22"/>
        </w:rPr>
        <w:t>L Oc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>9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G.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rg).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2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rd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ed Be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 Pa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Con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ere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ce.</w:t>
      </w:r>
    </w:p>
    <w:p w14:paraId="2398B3ED" w14:textId="77777777" w:rsidR="00DB00AB" w:rsidRPr="00863C2C" w:rsidRDefault="00863C2C" w:rsidP="00863C2C">
      <w:pPr>
        <w:ind w:left="1540" w:right="325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Us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Web 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assr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863C2C">
        <w:rPr>
          <w:rFonts w:asciiTheme="minorHAnsi" w:eastAsia="Verdana" w:hAnsiTheme="minorHAnsi" w:cstheme="minorHAnsi"/>
          <w:sz w:val="22"/>
          <w:szCs w:val="22"/>
        </w:rPr>
        <w:t>m: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cag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863C2C">
        <w:rPr>
          <w:rFonts w:asciiTheme="minorHAnsi" w:eastAsia="Verdana" w:hAnsiTheme="minorHAnsi" w:cstheme="minorHAnsi"/>
          <w:sz w:val="22"/>
          <w:szCs w:val="22"/>
        </w:rPr>
        <w:t>L, Oc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>9 (G.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T.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343B4E02" w14:textId="77777777" w:rsidR="00DB00AB" w:rsidRPr="00863C2C" w:rsidRDefault="00863C2C" w:rsidP="00863C2C">
      <w:pPr>
        <w:ind w:left="1540" w:right="256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Us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Web 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o Re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e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crease 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Op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itie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4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sz w:val="22"/>
          <w:szCs w:val="22"/>
        </w:rPr>
        <w:t>as,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Oc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622C846E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>8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G.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rg).</w:t>
      </w:r>
    </w:p>
    <w:p w14:paraId="60E16AC4" w14:textId="77777777" w:rsidR="00DB00AB" w:rsidRPr="00863C2C" w:rsidRDefault="00863C2C" w:rsidP="00863C2C">
      <w:pPr>
        <w:spacing w:before="6"/>
        <w:ind w:left="1540" w:right="407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lle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ib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6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lti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st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>8 (T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N. 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42C9D63E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z w:val="22"/>
          <w:szCs w:val="22"/>
        </w:rPr>
        <w:t>ased 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</w:t>
      </w:r>
      <w:r w:rsidRPr="00863C2C">
        <w:rPr>
          <w:rFonts w:asciiTheme="minorHAnsi" w:eastAsia="Verdana" w:hAnsiTheme="minorHAnsi" w:cstheme="minorHAnsi"/>
          <w:sz w:val="22"/>
          <w:szCs w:val="22"/>
        </w:rPr>
        <w:t>ccess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Ev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542CD7B9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iq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 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575CADD2" w14:textId="77777777" w:rsidR="00DB00AB" w:rsidRPr="00863C2C" w:rsidRDefault="00863C2C" w:rsidP="00863C2C">
      <w:pPr>
        <w:spacing w:before="6"/>
        <w:ind w:left="1540" w:right="7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4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Or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do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Oc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>7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i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G.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1985346C" w14:textId="77777777" w:rsidR="00DB00AB" w:rsidRPr="00863C2C" w:rsidRDefault="00863C2C" w:rsidP="00863C2C">
      <w:pPr>
        <w:ind w:left="1540" w:right="278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ac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st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ap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a,</w:t>
      </w:r>
      <w:r w:rsidRPr="00863C2C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>7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.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Suh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car).</w:t>
      </w:r>
    </w:p>
    <w:p w14:paraId="2638D2A0" w14:textId="77777777" w:rsidR="00DB00AB" w:rsidRPr="00863C2C" w:rsidRDefault="00863C2C" w:rsidP="00863C2C">
      <w:pPr>
        <w:ind w:left="1540" w:right="405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t Re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tegi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1980</w:t>
      </w:r>
      <w:r w:rsidRPr="00863C2C">
        <w:rPr>
          <w:rFonts w:asciiTheme="minorHAnsi" w:eastAsia="Verdana" w:hAnsiTheme="minorHAnsi" w:cstheme="minorHAnsi"/>
          <w:sz w:val="22"/>
          <w:szCs w:val="22"/>
        </w:rPr>
        <w:t>'s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"</w:t>
      </w:r>
      <w:r w:rsidRPr="00863C2C">
        <w:rPr>
          <w:rFonts w:asciiTheme="minorHAnsi" w:eastAsia="Verdana" w:hAnsiTheme="minorHAnsi" w:cstheme="minorHAnsi"/>
          <w:sz w:val="22"/>
          <w:szCs w:val="22"/>
        </w:rPr>
        <w:t>,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id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st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n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i/>
          <w:spacing w:val="3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ap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>7 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Suh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T. Ja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W.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car).</w:t>
      </w:r>
    </w:p>
    <w:p w14:paraId="6CF51139" w14:textId="77777777" w:rsidR="00DB00AB" w:rsidRPr="00863C2C" w:rsidRDefault="00DB00AB" w:rsidP="00863C2C">
      <w:pPr>
        <w:rPr>
          <w:rFonts w:asciiTheme="minorHAnsi" w:hAnsiTheme="minorHAnsi" w:cstheme="minorHAnsi"/>
          <w:sz w:val="22"/>
          <w:szCs w:val="22"/>
        </w:rPr>
      </w:pPr>
    </w:p>
    <w:p w14:paraId="10A2B464" w14:textId="77777777" w:rsidR="00DB00AB" w:rsidRPr="00863C2C" w:rsidRDefault="00DB00AB" w:rsidP="00863C2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CEF1D65" w14:textId="77777777" w:rsidR="00DB00AB" w:rsidRPr="00863C2C" w:rsidRDefault="00863C2C" w:rsidP="00863C2C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rd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ec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ogn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n</w:t>
      </w:r>
    </w:p>
    <w:p w14:paraId="0C4786F5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F11219F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Aw</w:t>
      </w:r>
      <w:r w:rsidRPr="00863C2C">
        <w:rPr>
          <w:rFonts w:asciiTheme="minorHAnsi" w:eastAsia="Verdana" w:hAnsiTheme="minorHAnsi" w:cstheme="minorHAnsi"/>
          <w:sz w:val="22"/>
          <w:szCs w:val="22"/>
        </w:rPr>
        <w:t>ard,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3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Annu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</w:p>
    <w:p w14:paraId="3F43A894" w14:textId="77777777" w:rsidR="00DB00AB" w:rsidRPr="00863C2C" w:rsidRDefault="00863C2C" w:rsidP="00863C2C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st 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Inn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ack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–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ast Re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al 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</w:p>
    <w:p w14:paraId="21A70B1C" w14:textId="77777777" w:rsidR="00DB00AB" w:rsidRPr="00863C2C" w:rsidRDefault="00863C2C" w:rsidP="00863C2C">
      <w:pPr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– Fe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ary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</w:p>
    <w:p w14:paraId="206206BE" w14:textId="77777777" w:rsidR="00DB00AB" w:rsidRPr="00863C2C" w:rsidRDefault="00863C2C" w:rsidP="00863C2C">
      <w:pPr>
        <w:spacing w:before="6"/>
        <w:ind w:left="820" w:right="2438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Aw</w:t>
      </w:r>
      <w:r w:rsidRPr="00863C2C">
        <w:rPr>
          <w:rFonts w:asciiTheme="minorHAnsi" w:eastAsia="Verdana" w:hAnsiTheme="minorHAnsi" w:cstheme="minorHAnsi"/>
          <w:sz w:val="22"/>
          <w:szCs w:val="22"/>
        </w:rPr>
        <w:t>ard,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7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Annu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Aw</w:t>
      </w:r>
      <w:r w:rsidRPr="00863C2C">
        <w:rPr>
          <w:rFonts w:asciiTheme="minorHAnsi" w:eastAsia="Verdana" w:hAnsiTheme="minorHAnsi" w:cstheme="minorHAnsi"/>
          <w:sz w:val="22"/>
          <w:szCs w:val="22"/>
        </w:rPr>
        <w:t>ard,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0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6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Annu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Aw</w:t>
      </w:r>
      <w:r w:rsidRPr="00863C2C">
        <w:rPr>
          <w:rFonts w:asciiTheme="minorHAnsi" w:eastAsia="Verdana" w:hAnsiTheme="minorHAnsi" w:cstheme="minorHAnsi"/>
          <w:sz w:val="22"/>
          <w:szCs w:val="22"/>
        </w:rPr>
        <w:t>ard,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3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Annu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</w:t>
      </w:r>
    </w:p>
    <w:p w14:paraId="6BA96B22" w14:textId="77777777" w:rsidR="00DB00AB" w:rsidRPr="00863C2C" w:rsidRDefault="00863C2C" w:rsidP="00863C2C">
      <w:pPr>
        <w:ind w:left="820" w:right="706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arch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Aw</w:t>
      </w:r>
      <w:r w:rsidRPr="00863C2C">
        <w:rPr>
          <w:rFonts w:asciiTheme="minorHAnsi" w:eastAsia="Verdana" w:hAnsiTheme="minorHAnsi" w:cstheme="minorHAnsi"/>
          <w:sz w:val="22"/>
          <w:szCs w:val="22"/>
        </w:rPr>
        <w:t>ard,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llie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Annu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2000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st 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Aw</w:t>
      </w:r>
      <w:r w:rsidRPr="00863C2C">
        <w:rPr>
          <w:rFonts w:asciiTheme="minorHAnsi" w:eastAsia="Verdana" w:hAnsiTheme="minorHAnsi" w:cstheme="minorHAnsi"/>
          <w:sz w:val="22"/>
          <w:szCs w:val="22"/>
        </w:rPr>
        <w:t>ard,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9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Annu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ce.</w:t>
      </w:r>
    </w:p>
    <w:p w14:paraId="5D7FD576" w14:textId="77777777" w:rsidR="00DB00AB" w:rsidRPr="00863C2C" w:rsidRDefault="00DB00AB" w:rsidP="00863C2C">
      <w:pPr>
        <w:spacing w:before="4"/>
        <w:rPr>
          <w:rFonts w:asciiTheme="minorHAnsi" w:hAnsiTheme="minorHAnsi" w:cstheme="minorHAnsi"/>
          <w:sz w:val="22"/>
          <w:szCs w:val="22"/>
        </w:rPr>
        <w:sectPr w:rsidR="00DB00AB" w:rsidRPr="00863C2C">
          <w:pgSz w:w="12240" w:h="15840"/>
          <w:pgMar w:top="1380" w:right="1700" w:bottom="280" w:left="1700" w:header="720" w:footer="720" w:gutter="0"/>
          <w:cols w:space="720"/>
        </w:sectPr>
      </w:pPr>
    </w:p>
    <w:p w14:paraId="0C2CEF1B" w14:textId="77777777" w:rsidR="00DB00AB" w:rsidRPr="00863C2C" w:rsidRDefault="00863C2C" w:rsidP="00863C2C">
      <w:pPr>
        <w:spacing w:before="28"/>
        <w:ind w:left="100" w:right="-47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Gra</w:t>
      </w:r>
      <w:r w:rsidRPr="00863C2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ts</w:t>
      </w:r>
    </w:p>
    <w:p w14:paraId="32DD8D1E" w14:textId="77777777" w:rsidR="00DB00AB" w:rsidRPr="00863C2C" w:rsidRDefault="00863C2C" w:rsidP="00863C2C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863C2C">
        <w:rPr>
          <w:rFonts w:asciiTheme="minorHAnsi" w:hAnsiTheme="minorHAnsi" w:cstheme="minorHAnsi"/>
          <w:sz w:val="22"/>
          <w:szCs w:val="22"/>
        </w:rPr>
        <w:br w:type="column"/>
      </w:r>
    </w:p>
    <w:p w14:paraId="787B751D" w14:textId="77777777" w:rsidR="00DB00AB" w:rsidRPr="00863C2C" w:rsidRDefault="00863C2C" w:rsidP="00863C2C">
      <w:pPr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Pi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863C2C">
        <w:rPr>
          <w:rFonts w:asciiTheme="minorHAnsi" w:eastAsia="Verdana" w:hAnsiTheme="minorHAnsi" w:cstheme="minorHAnsi"/>
          <w:sz w:val="22"/>
          <w:szCs w:val="22"/>
        </w:rPr>
        <w:t>t Tes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ap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z w:val="22"/>
          <w:szCs w:val="22"/>
        </w:rPr>
        <w:t>e Grad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/L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GLS).</w:t>
      </w:r>
    </w:p>
    <w:p w14:paraId="3348C2BC" w14:textId="77777777" w:rsidR="00DB00AB" w:rsidRPr="00863C2C" w:rsidRDefault="00863C2C" w:rsidP="00863C2C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7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w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rk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 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7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2008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($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5000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0963810A" w14:textId="77777777" w:rsidR="00DB00AB" w:rsidRPr="00863C2C" w:rsidRDefault="00DB00AB" w:rsidP="00863C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95A0ED6" w14:textId="77777777" w:rsidR="00DB00AB" w:rsidRPr="00863C2C" w:rsidRDefault="00863C2C" w:rsidP="00863C2C">
      <w:pPr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rgrad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e 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arch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ip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Grap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cal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Us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1EF7F60B" w14:textId="77777777" w:rsidR="00DB00AB" w:rsidRPr="00863C2C" w:rsidRDefault="00863C2C" w:rsidP="00863C2C">
      <w:pPr>
        <w:spacing w:before="6"/>
        <w:ind w:left="720" w:right="82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Env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Gr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ppro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ved May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b/>
          <w:spacing w:val="-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b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rk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e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6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me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z w:val="22"/>
          <w:szCs w:val="22"/>
        </w:rPr>
        <w:t>ram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-PI</w:t>
      </w:r>
      <w:r w:rsidRPr="00863C2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29A6D6B8" w14:textId="77777777" w:rsidR="00DB00AB" w:rsidRPr="00863C2C" w:rsidRDefault="00863C2C" w:rsidP="00863C2C">
      <w:pPr>
        <w:spacing w:before="1"/>
        <w:ind w:left="720" w:right="277"/>
        <w:rPr>
          <w:rFonts w:asciiTheme="minorHAnsi" w:eastAsia="Verdana" w:hAnsiTheme="minorHAnsi" w:cstheme="minorHAnsi"/>
          <w:sz w:val="22"/>
          <w:szCs w:val="22"/>
        </w:rPr>
        <w:sectPr w:rsidR="00DB00AB" w:rsidRPr="00863C2C">
          <w:type w:val="continuous"/>
          <w:pgSz w:w="12240" w:h="15840"/>
          <w:pgMar w:top="1380" w:right="1700" w:bottom="280" w:left="1700" w:header="720" w:footer="720" w:gutter="0"/>
          <w:cols w:num="2" w:space="720" w:equalWidth="0">
            <w:col w:w="772" w:space="49"/>
            <w:col w:w="8019"/>
          </w:cols>
        </w:sect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iolog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D.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z w:val="22"/>
          <w:szCs w:val="22"/>
        </w:rPr>
        <w:t>am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$46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re 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z w:val="22"/>
          <w:szCs w:val="22"/>
        </w:rPr>
        <w:t>rgrad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e 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search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($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30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2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ars).</w:t>
      </w:r>
    </w:p>
    <w:p w14:paraId="008818B4" w14:textId="77777777" w:rsidR="00DB00AB" w:rsidRPr="00863C2C" w:rsidRDefault="00DB00AB" w:rsidP="00863C2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0286C4A" w14:textId="77777777" w:rsidR="00DB00AB" w:rsidRPr="00863C2C" w:rsidRDefault="00863C2C" w:rsidP="00863C2C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lastRenderedPageBreak/>
        <w:t>S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erv</w:t>
      </w:r>
      <w:r w:rsidRPr="00863C2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b/>
          <w:i/>
          <w:sz w:val="22"/>
          <w:szCs w:val="22"/>
        </w:rPr>
        <w:t>ce</w:t>
      </w:r>
    </w:p>
    <w:p w14:paraId="29CEFD85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4E0A3DC" w14:textId="77777777" w:rsidR="00DB00AB" w:rsidRPr="00863C2C" w:rsidRDefault="00863C2C" w:rsidP="00863C2C">
      <w:pPr>
        <w:ind w:left="1540" w:right="331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z w:val="22"/>
          <w:szCs w:val="22"/>
        </w:rPr>
        <w:t>6 mas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t caps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ct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ittee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>6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),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so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z w:val="22"/>
          <w:szCs w:val="22"/>
        </w:rPr>
        <w:t>7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ittee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38FAD00A" w14:textId="77777777" w:rsidR="00DB00AB" w:rsidRPr="00863C2C" w:rsidRDefault="00863C2C" w:rsidP="00863C2C">
      <w:pPr>
        <w:ind w:left="820" w:right="1014"/>
        <w:rPr>
          <w:rFonts w:asciiTheme="minorHAnsi" w:eastAsia="Verdana" w:hAnsiTheme="minorHAnsi" w:cstheme="minorHAnsi"/>
          <w:sz w:val="22"/>
          <w:szCs w:val="22"/>
        </w:rPr>
        <w:sectPr w:rsidR="00DB00AB" w:rsidRPr="00863C2C">
          <w:type w:val="continuous"/>
          <w:pgSz w:w="12240" w:h="15840"/>
          <w:pgMar w:top="1380" w:right="1700" w:bottom="280" w:left="1700" w:header="720" w:footer="720" w:gutter="0"/>
          <w:cols w:space="720"/>
        </w:sectPr>
      </w:pP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 –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1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) P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 – 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pplie</w:t>
      </w:r>
      <w:r w:rsidRPr="00863C2C">
        <w:rPr>
          <w:rFonts w:asciiTheme="minorHAnsi" w:eastAsia="Verdana" w:hAnsiTheme="minorHAnsi" w:cstheme="minorHAnsi"/>
          <w:sz w:val="22"/>
          <w:szCs w:val="22"/>
        </w:rPr>
        <w:t>d Res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arch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01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1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090BF46A" w14:textId="77777777" w:rsidR="00DB00AB" w:rsidRPr="00863C2C" w:rsidRDefault="00863C2C" w:rsidP="00863C2C">
      <w:pPr>
        <w:spacing w:before="61"/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lastRenderedPageBreak/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eeti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z w:val="22"/>
          <w:szCs w:val="22"/>
        </w:rPr>
        <w:t>Pla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DS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/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015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2AAC45C0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ISCA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&amp;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cad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</w:p>
    <w:p w14:paraId="2DFC95EA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ssi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s)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4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sent</w:t>
      </w:r>
    </w:p>
    <w:p w14:paraId="4E101091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Annu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al W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gto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 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X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  <w:r w:rsidRPr="00863C2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–</w:t>
      </w:r>
    </w:p>
    <w:p w14:paraId="59586D5B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3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sent</w:t>
      </w:r>
    </w:p>
    <w:p w14:paraId="30681E5E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 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6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2561BB9D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l 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ms)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6</w:t>
      </w:r>
      <w:r w:rsidRPr="00863C2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</w:t>
      </w:r>
    </w:p>
    <w:p w14:paraId="31674A1B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2 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–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2002</w:t>
      </w:r>
    </w:p>
    <w:p w14:paraId="6292C001" w14:textId="77777777" w:rsidR="00DB00AB" w:rsidRPr="00863C2C" w:rsidRDefault="00863C2C" w:rsidP="00863C2C">
      <w:pPr>
        <w:spacing w:before="6"/>
        <w:ind w:left="1520" w:right="780" w:hanging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d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863C2C">
        <w:rPr>
          <w:rFonts w:asciiTheme="minorHAnsi" w:eastAsia="Verdana" w:hAnsiTheme="minorHAnsi" w:cstheme="minorHAnsi"/>
          <w:sz w:val="22"/>
          <w:szCs w:val="22"/>
        </w:rPr>
        <w:t>rd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</w:t>
      </w:r>
      <w:r w:rsidRPr="00863C2C">
        <w:rPr>
          <w:rFonts w:asciiTheme="minorHAnsi" w:eastAsia="Verdana" w:hAnsiTheme="minorHAnsi" w:cstheme="minorHAnsi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z w:val="22"/>
          <w:szCs w:val="22"/>
        </w:rPr>
        <w:t>/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ard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itte</w:t>
      </w:r>
      <w:r w:rsidRPr="00863C2C">
        <w:rPr>
          <w:rFonts w:asciiTheme="minorHAnsi" w:eastAsia="Verdana" w:hAnsiTheme="minorHAnsi" w:cstheme="minorHAnsi"/>
          <w:sz w:val="22"/>
          <w:szCs w:val="22"/>
        </w:rPr>
        <w:t>e 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7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32DCCA2B" w14:textId="77777777" w:rsidR="00DB00AB" w:rsidRPr="00863C2C" w:rsidRDefault="00863C2C" w:rsidP="00863C2C">
      <w:pPr>
        <w:ind w:left="800" w:right="1552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ON/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SA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ces 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01</w:t>
      </w:r>
      <w:r w:rsidRPr="00863C2C">
        <w:rPr>
          <w:rFonts w:asciiTheme="minorHAnsi" w:eastAsia="Verdana" w:hAnsiTheme="minorHAnsi" w:cstheme="minorHAnsi"/>
          <w:sz w:val="22"/>
          <w:szCs w:val="22"/>
        </w:rPr>
        <w:t>1 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2012</w:t>
      </w:r>
      <w:r w:rsidRPr="00863C2C">
        <w:rPr>
          <w:rFonts w:asciiTheme="minorHAnsi" w:eastAsia="Verdana" w:hAnsiTheme="minorHAnsi" w:cstheme="minorHAnsi"/>
          <w:sz w:val="22"/>
          <w:szCs w:val="22"/>
        </w:rPr>
        <w:t>) U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Web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ittee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z w:val="22"/>
          <w:szCs w:val="22"/>
        </w:rPr>
        <w:t>o 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4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B44AB5C" w14:textId="77777777" w:rsidR="00DB00AB" w:rsidRPr="00863C2C" w:rsidRDefault="00863C2C" w:rsidP="00863C2C">
      <w:pPr>
        <w:ind w:left="800" w:right="2544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We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z w:val="22"/>
          <w:szCs w:val="22"/>
        </w:rPr>
        <w:t>mas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z w:val="22"/>
          <w:szCs w:val="22"/>
        </w:rPr>
        <w:t>am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3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sen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CS</w:t>
      </w:r>
      <w:r w:rsidRPr="00863C2C">
        <w:rPr>
          <w:rFonts w:asciiTheme="minorHAnsi" w:eastAsia="Verdana" w:hAnsiTheme="minorHAnsi" w:cstheme="minorHAnsi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itte</w:t>
      </w:r>
      <w:r w:rsidRPr="00863C2C">
        <w:rPr>
          <w:rFonts w:asciiTheme="minorHAnsi" w:eastAsia="Verdana" w:hAnsiTheme="minorHAnsi" w:cstheme="minorHAnsi"/>
          <w:sz w:val="22"/>
          <w:szCs w:val="22"/>
        </w:rPr>
        <w:t>e 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8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2011)</w:t>
      </w:r>
    </w:p>
    <w:p w14:paraId="746EDD28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Maj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elop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itte</w:t>
      </w:r>
      <w:r w:rsidRPr="00863C2C">
        <w:rPr>
          <w:rFonts w:asciiTheme="minorHAnsi" w:eastAsia="Verdana" w:hAnsiTheme="minorHAnsi" w:cstheme="minorHAnsi"/>
          <w:sz w:val="22"/>
          <w:szCs w:val="22"/>
        </w:rPr>
        <w:t>e 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5"/>
          <w:sz w:val="22"/>
          <w:szCs w:val="22"/>
        </w:rPr>
        <w:t>7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2012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C274795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Mas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 in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ce &amp;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itte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69F2094D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(2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005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</w:t>
      </w:r>
      <w:r w:rsidRPr="00863C2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055BB794" w14:textId="77777777" w:rsidR="00DB00AB" w:rsidRPr="00863C2C" w:rsidRDefault="00863C2C" w:rsidP="00863C2C">
      <w:pPr>
        <w:spacing w:before="7"/>
        <w:ind w:left="800" w:right="3814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am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Cu</w:t>
      </w:r>
      <w:r w:rsidRPr="00863C2C">
        <w:rPr>
          <w:rFonts w:asciiTheme="minorHAnsi" w:eastAsia="Verdana" w:hAnsiTheme="minorHAnsi" w:cstheme="minorHAnsi"/>
          <w:sz w:val="22"/>
          <w:szCs w:val="22"/>
        </w:rPr>
        <w:t>rr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e 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6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2011</w:t>
      </w:r>
      <w:r w:rsidRPr="00863C2C">
        <w:rPr>
          <w:rFonts w:asciiTheme="minorHAnsi" w:eastAsia="Verdana" w:hAnsiTheme="minorHAnsi" w:cstheme="minorHAnsi"/>
          <w:sz w:val="22"/>
          <w:szCs w:val="22"/>
        </w:rPr>
        <w:t>) UN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Grad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l (2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>5</w:t>
      </w:r>
      <w:r w:rsidRPr="00863C2C">
        <w:rPr>
          <w:rFonts w:asciiTheme="minorHAnsi" w:eastAsia="Verdana" w:hAnsiTheme="minorHAnsi" w:cstheme="minorHAnsi"/>
          <w:sz w:val="22"/>
          <w:szCs w:val="22"/>
        </w:rPr>
        <w:t>-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2011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2A9E4BC2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 –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ISEC</w:t>
      </w:r>
      <w:r w:rsidRPr="00863C2C">
        <w:rPr>
          <w:rFonts w:asciiTheme="minorHAnsi" w:eastAsia="Verdana" w:hAnsiTheme="minorHAnsi" w:cstheme="minorHAnsi"/>
          <w:sz w:val="22"/>
          <w:szCs w:val="22"/>
        </w:rPr>
        <w:t>ON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ce) Na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</w:t>
      </w:r>
    </w:p>
    <w:p w14:paraId="15CD24A6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200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5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2011</w:t>
      </w:r>
    </w:p>
    <w:p w14:paraId="7A03BF9B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Annu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al 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eeti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7CDA8C33" w14:textId="77777777" w:rsidR="00DB00AB" w:rsidRPr="00863C2C" w:rsidRDefault="00863C2C" w:rsidP="00863C2C">
      <w:pPr>
        <w:spacing w:before="6"/>
        <w:ind w:left="800" w:right="137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Re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z w:val="22"/>
          <w:szCs w:val="22"/>
        </w:rPr>
        <w:t>sc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ssa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sess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4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Annu</w:t>
      </w:r>
      <w:r w:rsidRPr="00863C2C">
        <w:rPr>
          <w:rFonts w:asciiTheme="minorHAnsi" w:eastAsia="Verdana" w:hAnsiTheme="minorHAnsi" w:cstheme="minorHAnsi"/>
          <w:sz w:val="22"/>
          <w:szCs w:val="22"/>
        </w:rPr>
        <w:t>al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eeti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2000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z w:val="22"/>
          <w:szCs w:val="22"/>
        </w:rPr>
        <w:t>sc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ssa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(DS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1997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</w:p>
    <w:p w14:paraId="67417A22" w14:textId="77777777" w:rsidR="00DB00AB" w:rsidRPr="00863C2C" w:rsidRDefault="00863C2C" w:rsidP="00863C2C">
      <w:pPr>
        <w:ind w:left="15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1999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2000</w:t>
      </w:r>
      <w:r w:rsidRPr="00863C2C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55F7630F" w14:textId="77777777" w:rsidR="00DB00AB" w:rsidRPr="00863C2C" w:rsidRDefault="00863C2C" w:rsidP="00863C2C">
      <w:pPr>
        <w:spacing w:before="6"/>
        <w:ind w:left="800" w:right="625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Re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(ISE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1999</w:t>
      </w:r>
      <w:r w:rsidRPr="00863C2C">
        <w:rPr>
          <w:rFonts w:asciiTheme="minorHAnsi" w:eastAsia="Verdana" w:hAnsiTheme="minorHAnsi" w:cstheme="minorHAnsi"/>
          <w:sz w:val="22"/>
          <w:szCs w:val="22"/>
        </w:rPr>
        <w:t>) Re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(AIS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1998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1988</w:t>
      </w:r>
      <w:r w:rsidRPr="00863C2C">
        <w:rPr>
          <w:rFonts w:asciiTheme="minorHAnsi" w:eastAsia="Verdana" w:hAnsiTheme="minorHAnsi" w:cstheme="minorHAnsi"/>
          <w:sz w:val="22"/>
          <w:szCs w:val="22"/>
        </w:rPr>
        <w:t>)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ssa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e 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ce,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ap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1987</w:t>
      </w:r>
      <w:r w:rsidRPr="00863C2C">
        <w:rPr>
          <w:rFonts w:asciiTheme="minorHAnsi" w:eastAsia="Verdana" w:hAnsiTheme="minorHAnsi" w:cstheme="minorHAnsi"/>
          <w:sz w:val="22"/>
          <w:szCs w:val="22"/>
        </w:rPr>
        <w:t>.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eeti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ittee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0EA02832" w14:textId="77777777" w:rsidR="00DB00AB" w:rsidRPr="00863C2C" w:rsidRDefault="00863C2C" w:rsidP="00863C2C">
      <w:pPr>
        <w:ind w:left="800" w:right="2795" w:firstLine="72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ste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ISIS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1996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OH 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ces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3132AF4D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Tec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863C2C">
        <w:rPr>
          <w:rFonts w:asciiTheme="minorHAnsi" w:eastAsia="Verdana" w:hAnsiTheme="minorHAnsi" w:cstheme="minorHAnsi"/>
          <w:sz w:val="22"/>
          <w:szCs w:val="22"/>
        </w:rPr>
        <w:t>y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ssi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07BEC1A" w14:textId="77777777" w:rsidR="00DB00AB" w:rsidRPr="00863C2C" w:rsidRDefault="00DB00AB" w:rsidP="00863C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D1D4DBB" w14:textId="77777777" w:rsidR="00DB00AB" w:rsidRPr="00863C2C" w:rsidRDefault="00863C2C" w:rsidP="00863C2C">
      <w:pPr>
        <w:ind w:left="800" w:right="2491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Re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Gra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ad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(Pe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ppe</w:t>
      </w:r>
      <w:r w:rsidRPr="00863C2C">
        <w:rPr>
          <w:rFonts w:asciiTheme="minorHAnsi" w:eastAsia="Verdana" w:hAnsiTheme="minorHAnsi" w:cstheme="minorHAnsi"/>
          <w:sz w:val="22"/>
          <w:szCs w:val="22"/>
        </w:rPr>
        <w:t>rd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)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ss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Re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z w:val="22"/>
          <w:szCs w:val="22"/>
        </w:rPr>
        <w:t>w Re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Inf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rma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ms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al Re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863C2C">
        <w:rPr>
          <w:rFonts w:asciiTheme="minorHAnsi" w:eastAsia="Verdana" w:hAnsiTheme="minorHAnsi" w:cstheme="minorHAnsi"/>
          <w:sz w:val="22"/>
          <w:szCs w:val="22"/>
        </w:rPr>
        <w:t>rs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Hu</w:t>
      </w:r>
      <w:r w:rsidRPr="00863C2C">
        <w:rPr>
          <w:rFonts w:asciiTheme="minorHAnsi" w:eastAsia="Verdana" w:hAnsiTheme="minorHAnsi" w:cstheme="minorHAnsi"/>
          <w:sz w:val="22"/>
          <w:szCs w:val="22"/>
        </w:rPr>
        <w:t>man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863C2C">
        <w:rPr>
          <w:rFonts w:asciiTheme="minorHAnsi" w:eastAsia="Verdana" w:hAnsiTheme="minorHAnsi" w:cstheme="minorHAnsi"/>
          <w:sz w:val="22"/>
          <w:szCs w:val="22"/>
        </w:rPr>
        <w:t>r,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6</w:t>
      </w:r>
    </w:p>
    <w:p w14:paraId="583BBFD2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sz w:val="22"/>
          <w:szCs w:val="22"/>
        </w:rPr>
        <w:t>Re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f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yn</w:t>
      </w:r>
      <w:r w:rsidRPr="00863C2C">
        <w:rPr>
          <w:rFonts w:asciiTheme="minorHAnsi" w:eastAsia="Verdana" w:hAnsiTheme="minorHAnsi" w:cstheme="minorHAnsi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sz w:val="22"/>
          <w:szCs w:val="22"/>
        </w:rPr>
        <w:t>ar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sz w:val="22"/>
          <w:szCs w:val="22"/>
        </w:rPr>
        <w:t>g Ne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863C2C">
        <w:rPr>
          <w:rFonts w:asciiTheme="minorHAnsi" w:eastAsia="Verdana" w:hAnsiTheme="minorHAnsi" w:cstheme="minorHAnsi"/>
          <w:sz w:val="22"/>
          <w:szCs w:val="22"/>
        </w:rPr>
        <w:t>s,</w:t>
      </w:r>
      <w:r w:rsidRPr="00863C2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863C2C">
        <w:rPr>
          <w:rFonts w:asciiTheme="minorHAnsi" w:eastAsia="Verdana" w:hAnsiTheme="minorHAnsi" w:cstheme="minorHAnsi"/>
          <w:sz w:val="22"/>
          <w:szCs w:val="22"/>
        </w:rPr>
        <w:t>6</w:t>
      </w:r>
    </w:p>
    <w:p w14:paraId="073ACC2C" w14:textId="77777777" w:rsidR="00DB00AB" w:rsidRPr="00863C2C" w:rsidRDefault="00863C2C" w:rsidP="00863C2C">
      <w:pPr>
        <w:ind w:left="800"/>
        <w:rPr>
          <w:rFonts w:asciiTheme="minorHAnsi" w:eastAsia="Verdana" w:hAnsiTheme="minorHAnsi" w:cstheme="minorHAnsi"/>
          <w:sz w:val="22"/>
          <w:szCs w:val="22"/>
        </w:rPr>
      </w:pP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f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obil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mm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rce: 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ppli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d Tec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ologie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63C2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63C2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2001</w:t>
      </w:r>
      <w:r w:rsidRPr="00863C2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sectPr w:rsidR="00DB00AB" w:rsidRPr="00863C2C">
      <w:pgSz w:w="12240" w:h="15840"/>
      <w:pgMar w:top="13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2FB"/>
    <w:multiLevelType w:val="multilevel"/>
    <w:tmpl w:val="C6FE75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0AB"/>
    <w:rsid w:val="00863C2C"/>
    <w:rsid w:val="00DB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5189E"/>
  <w15:docId w15:val="{E5D15ACA-41CE-440B-A7D2-E82BB12A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sb.uncw.edu/people/janick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3693</Words>
  <Characters>21052</Characters>
  <Application>Microsoft Office Word</Application>
  <DocSecurity>0</DocSecurity>
  <Lines>175</Lines>
  <Paragraphs>49</Paragraphs>
  <ScaleCrop>false</ScaleCrop>
  <Company/>
  <LinksUpToDate>false</LinksUpToDate>
  <CharactersWithSpaces>24696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2021-06-28T13:50:00Z</dcterms:created>
  <dcterms:modified xsi:type="dcterms:W3CDTF">2021-06-28T13:52:00Z</dcterms:modified>
</cp:coreProperties>
</file>